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C01827" w14:textId="77777777" w:rsidR="00ED40BF" w:rsidRPr="008712F1" w:rsidRDefault="008A2A80" w:rsidP="00723FB9">
      <w:pPr>
        <w:jc w:val="right"/>
        <w:rPr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>Załącznik nr 1 do S</w:t>
      </w:r>
      <w:r w:rsidR="00ED40BF" w:rsidRPr="008712F1">
        <w:rPr>
          <w:rStyle w:val="Domylnaczcionkaakapitu1"/>
          <w:b/>
          <w:sz w:val="24"/>
          <w:szCs w:val="24"/>
        </w:rPr>
        <w:t>WZ</w:t>
      </w:r>
    </w:p>
    <w:p w14:paraId="576B393A" w14:textId="77777777" w:rsidR="0084037E" w:rsidRPr="008712F1" w:rsidRDefault="0084037E" w:rsidP="00445B9A">
      <w:pPr>
        <w:rPr>
          <w:sz w:val="24"/>
          <w:szCs w:val="24"/>
        </w:rPr>
      </w:pPr>
    </w:p>
    <w:p w14:paraId="477F5497" w14:textId="77777777" w:rsidR="00ED40BF" w:rsidRPr="00A64304" w:rsidRDefault="00ED40BF" w:rsidP="00A64304">
      <w:pPr>
        <w:pStyle w:val="Nagwek1"/>
        <w:tabs>
          <w:tab w:val="left" w:pos="0"/>
        </w:tabs>
        <w:spacing w:before="0" w:after="0" w:line="240" w:lineRule="auto"/>
        <w:jc w:val="center"/>
        <w:rPr>
          <w:rStyle w:val="Domylnaczcionkaakapitu1"/>
          <w:sz w:val="28"/>
          <w:szCs w:val="24"/>
        </w:rPr>
      </w:pPr>
      <w:r w:rsidRPr="00A64304">
        <w:rPr>
          <w:rStyle w:val="Domylnaczcionkaakapitu1"/>
          <w:rFonts w:ascii="Times New Roman" w:hAnsi="Times New Roman" w:cs="Times New Roman"/>
          <w:smallCaps/>
          <w:spacing w:val="30"/>
          <w:sz w:val="28"/>
          <w:szCs w:val="24"/>
        </w:rPr>
        <w:t>Formularz oferty</w:t>
      </w:r>
    </w:p>
    <w:p w14:paraId="7ADCFB9F" w14:textId="77777777" w:rsidR="00D76BD0" w:rsidRDefault="00D76BD0" w:rsidP="00D76BD0">
      <w:pPr>
        <w:spacing w:line="240" w:lineRule="auto"/>
        <w:ind w:left="5126"/>
        <w:rPr>
          <w:rStyle w:val="Domylnaczcionkaakapitu1"/>
          <w:b/>
          <w:sz w:val="24"/>
          <w:szCs w:val="24"/>
        </w:rPr>
      </w:pPr>
    </w:p>
    <w:p w14:paraId="0AADE9A4" w14:textId="77777777" w:rsidR="007E31B8" w:rsidRPr="00A64304" w:rsidRDefault="007E31B8" w:rsidP="00D76BD0">
      <w:pPr>
        <w:spacing w:line="240" w:lineRule="auto"/>
        <w:ind w:left="5126"/>
        <w:rPr>
          <w:rStyle w:val="Domylnaczcionkaakapitu1"/>
          <w:b/>
          <w:sz w:val="24"/>
          <w:szCs w:val="24"/>
        </w:rPr>
      </w:pPr>
    </w:p>
    <w:p w14:paraId="4CE8FB30" w14:textId="77777777" w:rsidR="008712F1" w:rsidRPr="00A64304" w:rsidRDefault="008712F1" w:rsidP="00A64304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A64304">
        <w:rPr>
          <w:b/>
          <w:bCs/>
          <w:sz w:val="24"/>
          <w:szCs w:val="24"/>
        </w:rPr>
        <w:t>Gmina Sławno</w:t>
      </w:r>
    </w:p>
    <w:p w14:paraId="20F94CA3" w14:textId="77777777" w:rsidR="008712F1" w:rsidRPr="00A64304" w:rsidRDefault="008712F1" w:rsidP="00A64304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A64304">
        <w:rPr>
          <w:b/>
          <w:bCs/>
          <w:sz w:val="24"/>
          <w:szCs w:val="24"/>
        </w:rPr>
        <w:t xml:space="preserve">ul. </w:t>
      </w:r>
      <w:r w:rsidR="0037282C">
        <w:rPr>
          <w:b/>
          <w:bCs/>
          <w:sz w:val="24"/>
          <w:szCs w:val="24"/>
        </w:rPr>
        <w:t>I Pułku Ułanów 11</w:t>
      </w:r>
    </w:p>
    <w:p w14:paraId="16FDC7C8" w14:textId="77777777" w:rsidR="008712F1" w:rsidRPr="00A64304" w:rsidRDefault="008712F1" w:rsidP="00A64304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A64304">
        <w:rPr>
          <w:b/>
          <w:bCs/>
          <w:sz w:val="24"/>
          <w:szCs w:val="24"/>
        </w:rPr>
        <w:t xml:space="preserve">76-100 Sławno </w:t>
      </w:r>
    </w:p>
    <w:p w14:paraId="20E610D6" w14:textId="77777777" w:rsidR="007E31B8" w:rsidRDefault="00ED40BF" w:rsidP="007E31B8">
      <w:pPr>
        <w:tabs>
          <w:tab w:val="left" w:pos="-120"/>
          <w:tab w:val="center" w:pos="4265"/>
        </w:tabs>
        <w:spacing w:line="240" w:lineRule="auto"/>
        <w:ind w:left="-180"/>
        <w:rPr>
          <w:rStyle w:val="Domylnaczcionkaakapitu1"/>
          <w:i/>
          <w:sz w:val="24"/>
          <w:szCs w:val="24"/>
        </w:rPr>
      </w:pPr>
      <w:r w:rsidRPr="00A64304">
        <w:rPr>
          <w:rStyle w:val="Domylnaczcionkaakapitu1"/>
          <w:b/>
          <w:sz w:val="24"/>
          <w:szCs w:val="24"/>
        </w:rPr>
        <w:tab/>
      </w:r>
      <w:r w:rsidRPr="00A64304">
        <w:rPr>
          <w:rStyle w:val="Domylnaczcionkaakapitu1"/>
          <w:i/>
          <w:sz w:val="24"/>
          <w:szCs w:val="24"/>
        </w:rPr>
        <w:tab/>
      </w:r>
    </w:p>
    <w:p w14:paraId="352098AA" w14:textId="77777777" w:rsidR="00257294" w:rsidRPr="007E31B8" w:rsidRDefault="00257294" w:rsidP="007E31B8">
      <w:pPr>
        <w:tabs>
          <w:tab w:val="left" w:pos="-120"/>
          <w:tab w:val="center" w:pos="4265"/>
        </w:tabs>
        <w:spacing w:line="240" w:lineRule="auto"/>
        <w:ind w:left="-180"/>
        <w:rPr>
          <w:rStyle w:val="Domylnaczcionkaakapitu1"/>
          <w:i/>
          <w:sz w:val="24"/>
          <w:szCs w:val="24"/>
        </w:rPr>
      </w:pPr>
    </w:p>
    <w:p w14:paraId="3E8D9111" w14:textId="77777777" w:rsidR="00ED40BF" w:rsidRPr="00A64304" w:rsidRDefault="00ED40BF" w:rsidP="00A64304">
      <w:pPr>
        <w:spacing w:line="240" w:lineRule="auto"/>
        <w:ind w:left="-180"/>
        <w:jc w:val="center"/>
        <w:rPr>
          <w:b/>
          <w:sz w:val="28"/>
          <w:szCs w:val="24"/>
        </w:rPr>
      </w:pPr>
      <w:r w:rsidRPr="00A64304">
        <w:rPr>
          <w:rStyle w:val="Domylnaczcionkaakapitu1"/>
          <w:b/>
          <w:sz w:val="28"/>
          <w:szCs w:val="24"/>
        </w:rPr>
        <w:t>OFERTA</w:t>
      </w:r>
    </w:p>
    <w:p w14:paraId="580314D0" w14:textId="77777777" w:rsidR="00ED40BF" w:rsidRPr="00397C76" w:rsidRDefault="00ED40BF" w:rsidP="00A64304">
      <w:pPr>
        <w:spacing w:line="276" w:lineRule="auto"/>
        <w:ind w:left="-180"/>
        <w:jc w:val="center"/>
        <w:rPr>
          <w:b/>
          <w:sz w:val="24"/>
          <w:szCs w:val="24"/>
        </w:rPr>
      </w:pPr>
    </w:p>
    <w:p w14:paraId="09424F06" w14:textId="08F1AAFB" w:rsidR="00ED40BF" w:rsidRPr="00F61240" w:rsidRDefault="00ED40BF" w:rsidP="00106ADB">
      <w:pPr>
        <w:pStyle w:val="Normalny1"/>
        <w:spacing w:line="240" w:lineRule="auto"/>
        <w:jc w:val="both"/>
        <w:rPr>
          <w:bCs/>
          <w:sz w:val="24"/>
          <w:szCs w:val="24"/>
        </w:rPr>
      </w:pPr>
      <w:r w:rsidRPr="00397C76">
        <w:rPr>
          <w:rStyle w:val="Domylnaczcionkaakapitu1"/>
          <w:sz w:val="24"/>
          <w:szCs w:val="24"/>
        </w:rPr>
        <w:t xml:space="preserve">Odpowiadając na ogłoszenie dotyczące </w:t>
      </w:r>
      <w:r w:rsidR="004562D0" w:rsidRPr="00397C76">
        <w:rPr>
          <w:rStyle w:val="Domylnaczcionkaakapitu1"/>
          <w:sz w:val="24"/>
          <w:szCs w:val="24"/>
        </w:rPr>
        <w:t>zamówienia</w:t>
      </w:r>
      <w:r w:rsidR="005B5CB6">
        <w:rPr>
          <w:rStyle w:val="Domylnaczcionkaakapitu1"/>
          <w:sz w:val="24"/>
          <w:szCs w:val="24"/>
        </w:rPr>
        <w:t xml:space="preserve"> </w:t>
      </w:r>
      <w:r w:rsidR="001E3E9D" w:rsidRPr="00397C76">
        <w:rPr>
          <w:rStyle w:val="Domylnaczcionkaakapitu1"/>
          <w:sz w:val="24"/>
          <w:szCs w:val="24"/>
        </w:rPr>
        <w:t>p</w:t>
      </w:r>
      <w:r w:rsidRPr="00397C76">
        <w:rPr>
          <w:rStyle w:val="Domylnaczcionkaakapitu1"/>
          <w:sz w:val="24"/>
          <w:szCs w:val="24"/>
        </w:rPr>
        <w:t>n</w:t>
      </w:r>
      <w:r w:rsidR="001E3E9D" w:rsidRPr="00397C76">
        <w:rPr>
          <w:rStyle w:val="Domylnaczcionkaakapitu1"/>
          <w:sz w:val="24"/>
          <w:szCs w:val="24"/>
        </w:rPr>
        <w:t>.</w:t>
      </w:r>
      <w:r w:rsidRPr="00397C76">
        <w:rPr>
          <w:rStyle w:val="Domylnaczcionkaakapitu1"/>
          <w:sz w:val="24"/>
          <w:szCs w:val="24"/>
        </w:rPr>
        <w:t xml:space="preserve">: </w:t>
      </w:r>
      <w:r w:rsidR="00A745BE" w:rsidRPr="00397C76">
        <w:rPr>
          <w:b/>
          <w:sz w:val="24"/>
          <w:szCs w:val="24"/>
        </w:rPr>
        <w:t>„</w:t>
      </w:r>
      <w:r w:rsidR="00E85B7E" w:rsidRPr="00E85B7E">
        <w:rPr>
          <w:b/>
          <w:sz w:val="24"/>
          <w:szCs w:val="24"/>
        </w:rPr>
        <w:t>Budowa Punktu Selektywnej Zbiórki Odpadów w miejscowości Warszkowo</w:t>
      </w:r>
      <w:r w:rsidR="005B5CB6">
        <w:rPr>
          <w:b/>
          <w:sz w:val="24"/>
          <w:szCs w:val="24"/>
        </w:rPr>
        <w:t xml:space="preserve"> </w:t>
      </w:r>
      <w:r w:rsidR="00E85B7E" w:rsidRPr="00E85B7E">
        <w:rPr>
          <w:b/>
          <w:sz w:val="24"/>
          <w:szCs w:val="24"/>
        </w:rPr>
        <w:t>w gminie Sławno</w:t>
      </w:r>
      <w:r w:rsidR="00A745BE" w:rsidRPr="00397C76">
        <w:rPr>
          <w:b/>
          <w:sz w:val="24"/>
          <w:szCs w:val="24"/>
        </w:rPr>
        <w:t>”</w:t>
      </w:r>
      <w:r w:rsidR="005B5CB6">
        <w:rPr>
          <w:b/>
          <w:sz w:val="24"/>
          <w:szCs w:val="24"/>
        </w:rPr>
        <w:t xml:space="preserve"> </w:t>
      </w:r>
      <w:r w:rsidRPr="00397C76">
        <w:rPr>
          <w:rStyle w:val="Domylnaczcionkaakapitu1"/>
          <w:sz w:val="24"/>
          <w:szCs w:val="24"/>
        </w:rPr>
        <w:t>oferujemy wykonanie</w:t>
      </w:r>
      <w:r w:rsidRPr="008712F1">
        <w:rPr>
          <w:rStyle w:val="Domylnaczcionkaakapitu1"/>
          <w:sz w:val="24"/>
          <w:szCs w:val="24"/>
        </w:rPr>
        <w:t xml:space="preserve"> przedmiotu zamówienia zgodni</w:t>
      </w:r>
      <w:r w:rsidR="001E3E9D" w:rsidRPr="008712F1">
        <w:rPr>
          <w:rStyle w:val="Domylnaczcionkaakapitu1"/>
          <w:sz w:val="24"/>
          <w:szCs w:val="24"/>
        </w:rPr>
        <w:t>e</w:t>
      </w:r>
      <w:r w:rsidR="005B5CB6">
        <w:rPr>
          <w:rStyle w:val="Domylnaczcionkaakapitu1"/>
          <w:sz w:val="24"/>
          <w:szCs w:val="24"/>
        </w:rPr>
        <w:t xml:space="preserve"> </w:t>
      </w:r>
      <w:r w:rsidR="001E3E9D" w:rsidRPr="008712F1">
        <w:rPr>
          <w:rStyle w:val="Domylnaczcionkaakapitu1"/>
          <w:sz w:val="24"/>
          <w:szCs w:val="24"/>
        </w:rPr>
        <w:t>z wymogami zawartymi</w:t>
      </w:r>
      <w:r w:rsidR="005B5CB6">
        <w:rPr>
          <w:rStyle w:val="Domylnaczcionkaakapitu1"/>
          <w:sz w:val="24"/>
          <w:szCs w:val="24"/>
        </w:rPr>
        <w:t xml:space="preserve"> </w:t>
      </w:r>
      <w:r w:rsidR="00702A1B" w:rsidRPr="008712F1">
        <w:rPr>
          <w:rStyle w:val="Domylnaczcionkaakapitu1"/>
          <w:sz w:val="24"/>
          <w:szCs w:val="24"/>
        </w:rPr>
        <w:t xml:space="preserve">w </w:t>
      </w:r>
      <w:r w:rsidRPr="008712F1">
        <w:rPr>
          <w:rStyle w:val="Domylnaczcionkaakapitu1"/>
          <w:sz w:val="24"/>
          <w:szCs w:val="24"/>
        </w:rPr>
        <w:t>Specyfikacji</w:t>
      </w:r>
      <w:r w:rsidR="005B5CB6">
        <w:rPr>
          <w:rStyle w:val="Domylnaczcionkaakapitu1"/>
          <w:sz w:val="24"/>
          <w:szCs w:val="24"/>
        </w:rPr>
        <w:t xml:space="preserve"> </w:t>
      </w:r>
      <w:r w:rsidRPr="00F61240">
        <w:rPr>
          <w:rStyle w:val="Domylnaczcionkaakapitu1"/>
          <w:sz w:val="24"/>
          <w:szCs w:val="24"/>
        </w:rPr>
        <w:t>Warunków Zamówienia za cenę:</w:t>
      </w:r>
    </w:p>
    <w:p w14:paraId="4FDE5C64" w14:textId="77777777" w:rsidR="00422891" w:rsidRDefault="00422891" w:rsidP="00484174">
      <w:pPr>
        <w:spacing w:line="240" w:lineRule="auto"/>
        <w:ind w:left="181" w:hanging="181"/>
        <w:jc w:val="both"/>
        <w:rPr>
          <w:rStyle w:val="Domylnaczcionkaakapitu1"/>
          <w:bCs/>
          <w:sz w:val="24"/>
          <w:szCs w:val="24"/>
        </w:rPr>
      </w:pPr>
    </w:p>
    <w:p w14:paraId="208B3F8C" w14:textId="77777777" w:rsidR="00422891" w:rsidRPr="00F61240" w:rsidRDefault="00422891" w:rsidP="00484174">
      <w:pPr>
        <w:spacing w:line="240" w:lineRule="auto"/>
        <w:ind w:left="181" w:hanging="181"/>
        <w:jc w:val="both"/>
        <w:rPr>
          <w:rStyle w:val="Domylnaczcionkaakapitu1"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Wartość netto zamówienia: ………………………………….. zł,</w:t>
      </w:r>
    </w:p>
    <w:p w14:paraId="1911A1D2" w14:textId="77777777" w:rsidR="00422891" w:rsidRPr="00F61240" w:rsidRDefault="00422891" w:rsidP="00484174">
      <w:pPr>
        <w:pStyle w:val="Normalny1"/>
        <w:spacing w:line="240" w:lineRule="auto"/>
        <w:rPr>
          <w:rStyle w:val="Domylnaczcionkaakapitu1"/>
          <w:b/>
          <w:bCs/>
          <w:sz w:val="24"/>
          <w:szCs w:val="24"/>
        </w:rPr>
      </w:pPr>
      <w:r w:rsidRPr="00F61240">
        <w:rPr>
          <w:rStyle w:val="Domylnaczcionkaakapitu1"/>
          <w:sz w:val="24"/>
          <w:szCs w:val="24"/>
        </w:rPr>
        <w:t>VAT  -  ……….. %: …………….… zł,</w:t>
      </w:r>
    </w:p>
    <w:p w14:paraId="5479C576" w14:textId="77777777" w:rsidR="00422891" w:rsidRPr="00D76BD0" w:rsidRDefault="00422891" w:rsidP="00484174">
      <w:pPr>
        <w:spacing w:line="240" w:lineRule="auto"/>
        <w:ind w:left="181" w:hanging="181"/>
        <w:jc w:val="both"/>
        <w:rPr>
          <w:b/>
          <w:sz w:val="24"/>
          <w:szCs w:val="24"/>
        </w:rPr>
      </w:pPr>
      <w:r w:rsidRPr="00D76BD0">
        <w:rPr>
          <w:rStyle w:val="Domylnaczcionkaakapitu1"/>
          <w:b/>
          <w:bCs/>
          <w:sz w:val="24"/>
          <w:szCs w:val="24"/>
        </w:rPr>
        <w:t>Wartość brutto zamówienia: …………………………………..</w:t>
      </w:r>
      <w:r w:rsidRPr="00D76BD0">
        <w:rPr>
          <w:rStyle w:val="Domylnaczcionkaakapitu1"/>
          <w:b/>
          <w:sz w:val="24"/>
          <w:szCs w:val="24"/>
        </w:rPr>
        <w:t xml:space="preserve"> zł,</w:t>
      </w:r>
    </w:p>
    <w:p w14:paraId="5E992757" w14:textId="77777777" w:rsidR="00422891" w:rsidRDefault="00422891" w:rsidP="00484174">
      <w:pPr>
        <w:spacing w:line="240" w:lineRule="auto"/>
        <w:ind w:left="181" w:hanging="181"/>
        <w:jc w:val="both"/>
        <w:rPr>
          <w:sz w:val="24"/>
          <w:szCs w:val="24"/>
        </w:rPr>
      </w:pPr>
      <w:r w:rsidRPr="00D76BD0">
        <w:rPr>
          <w:sz w:val="24"/>
          <w:szCs w:val="24"/>
        </w:rPr>
        <w:t>Słownie: …………………………………………………………………</w:t>
      </w:r>
      <w:r w:rsidR="00DE1BE6">
        <w:rPr>
          <w:sz w:val="24"/>
          <w:szCs w:val="24"/>
        </w:rPr>
        <w:t>...</w:t>
      </w:r>
      <w:r w:rsidRPr="00D76BD0">
        <w:rPr>
          <w:sz w:val="24"/>
          <w:szCs w:val="24"/>
        </w:rPr>
        <w:t>……………………</w:t>
      </w:r>
    </w:p>
    <w:p w14:paraId="34872EE4" w14:textId="77777777" w:rsidR="008B4946" w:rsidRDefault="008B4946" w:rsidP="00484174">
      <w:pPr>
        <w:spacing w:line="240" w:lineRule="auto"/>
        <w:ind w:left="181" w:hanging="181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14:paraId="411EA517" w14:textId="77777777" w:rsidR="008B4946" w:rsidRDefault="008B4946" w:rsidP="00484174">
      <w:pPr>
        <w:spacing w:line="240" w:lineRule="auto"/>
        <w:ind w:left="181" w:hanging="181"/>
        <w:jc w:val="both"/>
        <w:rPr>
          <w:sz w:val="24"/>
          <w:szCs w:val="24"/>
        </w:rPr>
      </w:pPr>
    </w:p>
    <w:p w14:paraId="4FB0290A" w14:textId="3A392744" w:rsidR="008B4946" w:rsidRDefault="00DE1BE6" w:rsidP="00DE1BE6">
      <w:pPr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DE1BE6">
        <w:rPr>
          <w:b/>
          <w:bCs/>
          <w:iCs/>
          <w:sz w:val="24"/>
          <w:szCs w:val="24"/>
          <w:u w:val="single"/>
        </w:rPr>
        <w:t xml:space="preserve">Zadanie nr 1: </w:t>
      </w:r>
      <w:r w:rsidRPr="00DE1BE6">
        <w:rPr>
          <w:b/>
          <w:bCs/>
          <w:sz w:val="24"/>
          <w:szCs w:val="24"/>
          <w:u w:val="single"/>
        </w:rPr>
        <w:t>Budowa Punktu Selektywnej Zbiórki Odpadów w miejscowości</w:t>
      </w:r>
      <w:r w:rsidR="005B5CB6">
        <w:rPr>
          <w:b/>
          <w:bCs/>
          <w:sz w:val="24"/>
          <w:szCs w:val="24"/>
          <w:u w:val="single"/>
        </w:rPr>
        <w:t xml:space="preserve"> </w:t>
      </w:r>
      <w:r w:rsidRPr="00DE1BE6">
        <w:rPr>
          <w:b/>
          <w:bCs/>
          <w:sz w:val="24"/>
          <w:szCs w:val="24"/>
          <w:u w:val="single"/>
        </w:rPr>
        <w:t>Warszkowo w gminie Sławno</w:t>
      </w:r>
      <w:r>
        <w:rPr>
          <w:b/>
          <w:bCs/>
          <w:sz w:val="24"/>
          <w:szCs w:val="24"/>
          <w:u w:val="single"/>
        </w:rPr>
        <w:t>:</w:t>
      </w:r>
    </w:p>
    <w:p w14:paraId="34233BA0" w14:textId="77777777" w:rsidR="00DE1BE6" w:rsidRDefault="00DE1BE6" w:rsidP="00DE1BE6">
      <w:pPr>
        <w:spacing w:line="240" w:lineRule="auto"/>
        <w:jc w:val="both"/>
        <w:rPr>
          <w:sz w:val="24"/>
          <w:szCs w:val="24"/>
        </w:rPr>
      </w:pPr>
    </w:p>
    <w:p w14:paraId="46B33E8B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Wartość netto zamówienia: ………………………………….. zł,</w:t>
      </w:r>
    </w:p>
    <w:p w14:paraId="65733708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VAT  -  ……….. %: …………….… zł,</w:t>
      </w:r>
    </w:p>
    <w:p w14:paraId="10131443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Wartość brutto zamówienia: ………………………………….. zł,</w:t>
      </w:r>
    </w:p>
    <w:p w14:paraId="46FD0676" w14:textId="77777777" w:rsidR="00DE1BE6" w:rsidRDefault="00DE1BE6" w:rsidP="00DE1BE6">
      <w:pPr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DE1BE6">
        <w:rPr>
          <w:sz w:val="24"/>
          <w:szCs w:val="24"/>
        </w:rPr>
        <w:t>Słownie: ……………………………………………………………………………………</w:t>
      </w:r>
      <w:r>
        <w:rPr>
          <w:sz w:val="24"/>
          <w:szCs w:val="24"/>
        </w:rPr>
        <w:t>...</w:t>
      </w:r>
      <w:r w:rsidRPr="00DE1BE6">
        <w:rPr>
          <w:sz w:val="24"/>
          <w:szCs w:val="24"/>
        </w:rPr>
        <w:t>…</w:t>
      </w:r>
    </w:p>
    <w:p w14:paraId="73EDB894" w14:textId="77777777" w:rsidR="00DE1BE6" w:rsidRDefault="00DE1BE6" w:rsidP="00DE1BE6">
      <w:pPr>
        <w:spacing w:line="240" w:lineRule="auto"/>
        <w:jc w:val="both"/>
        <w:rPr>
          <w:sz w:val="24"/>
          <w:szCs w:val="24"/>
        </w:rPr>
      </w:pPr>
    </w:p>
    <w:p w14:paraId="01CEEC32" w14:textId="3DA42B81" w:rsidR="00DE1BE6" w:rsidRDefault="00DE1BE6" w:rsidP="00DE1BE6">
      <w:pPr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DE1BE6">
        <w:rPr>
          <w:b/>
          <w:bCs/>
          <w:sz w:val="24"/>
          <w:szCs w:val="24"/>
          <w:u w:val="single"/>
        </w:rPr>
        <w:t xml:space="preserve">Zadanie nr 2: </w:t>
      </w:r>
      <w:r w:rsidR="00C74D93" w:rsidRPr="00293EE7">
        <w:rPr>
          <w:b/>
          <w:bCs/>
          <w:sz w:val="24"/>
          <w:szCs w:val="24"/>
          <w:u w:val="single"/>
        </w:rPr>
        <w:t xml:space="preserve">Budowa instalacji sygnalizacji włamania </w:t>
      </w:r>
      <w:r w:rsidR="00C74D93">
        <w:rPr>
          <w:b/>
          <w:bCs/>
          <w:sz w:val="24"/>
          <w:szCs w:val="24"/>
          <w:u w:val="single"/>
        </w:rPr>
        <w:t xml:space="preserve">i systemu monitoringu </w:t>
      </w:r>
      <w:r w:rsidR="00C74D93" w:rsidRPr="00293EE7">
        <w:rPr>
          <w:b/>
          <w:bCs/>
          <w:sz w:val="24"/>
          <w:szCs w:val="24"/>
          <w:u w:val="single"/>
        </w:rPr>
        <w:t>(robota nieujęta w</w:t>
      </w:r>
      <w:r w:rsidR="005B5CB6">
        <w:rPr>
          <w:b/>
          <w:bCs/>
          <w:sz w:val="24"/>
          <w:szCs w:val="24"/>
          <w:u w:val="single"/>
        </w:rPr>
        <w:t xml:space="preserve"> </w:t>
      </w:r>
      <w:r w:rsidR="00C74D93" w:rsidRPr="00293EE7">
        <w:rPr>
          <w:b/>
          <w:bCs/>
          <w:sz w:val="24"/>
          <w:szCs w:val="24"/>
          <w:u w:val="single"/>
        </w:rPr>
        <w:t>dokumentacji projektowej)</w:t>
      </w:r>
      <w:r w:rsidRPr="00DE1BE6">
        <w:rPr>
          <w:b/>
          <w:bCs/>
          <w:sz w:val="24"/>
          <w:szCs w:val="24"/>
          <w:u w:val="single"/>
        </w:rPr>
        <w:t>:</w:t>
      </w:r>
    </w:p>
    <w:p w14:paraId="7A47F953" w14:textId="77777777" w:rsidR="00DE1BE6" w:rsidRDefault="00DE1BE6" w:rsidP="00DE1BE6">
      <w:pPr>
        <w:spacing w:line="240" w:lineRule="auto"/>
        <w:jc w:val="both"/>
        <w:rPr>
          <w:sz w:val="24"/>
          <w:szCs w:val="24"/>
        </w:rPr>
      </w:pPr>
    </w:p>
    <w:p w14:paraId="3634EA14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Wartość netto zamówienia: ………………………………….. zł,</w:t>
      </w:r>
    </w:p>
    <w:p w14:paraId="2704D4AA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VAT  -  ……….. %: …………….… zł,</w:t>
      </w:r>
    </w:p>
    <w:p w14:paraId="7F5F3799" w14:textId="77777777" w:rsidR="00DE1BE6" w:rsidRPr="00DE1BE6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Wartość brutto zamówienia: ………………………………….. zł,</w:t>
      </w:r>
    </w:p>
    <w:p w14:paraId="02E4F17B" w14:textId="77777777" w:rsidR="00DE1BE6" w:rsidRPr="00D76BD0" w:rsidRDefault="00DE1BE6" w:rsidP="00DE1BE6">
      <w:pPr>
        <w:spacing w:line="240" w:lineRule="auto"/>
        <w:jc w:val="both"/>
        <w:rPr>
          <w:sz w:val="24"/>
          <w:szCs w:val="24"/>
        </w:rPr>
      </w:pPr>
      <w:r w:rsidRPr="00DE1BE6">
        <w:rPr>
          <w:sz w:val="24"/>
          <w:szCs w:val="24"/>
        </w:rPr>
        <w:t>Słownie: ……………………………………………………………………………………...…</w:t>
      </w:r>
    </w:p>
    <w:p w14:paraId="2410A9C4" w14:textId="77777777" w:rsidR="004562D0" w:rsidRDefault="004562D0" w:rsidP="00484174">
      <w:pPr>
        <w:spacing w:line="240" w:lineRule="auto"/>
        <w:ind w:left="181" w:hanging="181"/>
        <w:jc w:val="both"/>
        <w:rPr>
          <w:rStyle w:val="Domylnaczcionkaakapitu1"/>
          <w:b/>
          <w:bCs/>
          <w:i/>
          <w:sz w:val="24"/>
          <w:szCs w:val="24"/>
        </w:rPr>
      </w:pPr>
    </w:p>
    <w:p w14:paraId="2E4D92E2" w14:textId="77777777" w:rsidR="001602D1" w:rsidRPr="00F61240" w:rsidRDefault="00ED40BF" w:rsidP="00484174">
      <w:pPr>
        <w:spacing w:line="240" w:lineRule="auto"/>
        <w:ind w:left="181" w:hanging="181"/>
        <w:jc w:val="both"/>
        <w:rPr>
          <w:sz w:val="24"/>
          <w:szCs w:val="24"/>
        </w:rPr>
      </w:pPr>
      <w:r w:rsidRPr="00D76BD0">
        <w:rPr>
          <w:rStyle w:val="Domylnaczcionkaakapitu1"/>
          <w:b/>
          <w:bCs/>
          <w:i/>
          <w:sz w:val="24"/>
          <w:szCs w:val="24"/>
        </w:rPr>
        <w:t xml:space="preserve">*Cena oferty brutto </w:t>
      </w:r>
      <w:r w:rsidRPr="00D76BD0">
        <w:rPr>
          <w:rStyle w:val="Domylnaczcionkaakapitu1"/>
          <w:b/>
          <w:i/>
          <w:sz w:val="24"/>
          <w:szCs w:val="24"/>
        </w:rPr>
        <w:t>jest ceną ostateczną obejmującą</w:t>
      </w:r>
      <w:r w:rsidRPr="00F61240">
        <w:rPr>
          <w:rStyle w:val="Domylnaczcionkaakapitu1"/>
          <w:b/>
          <w:i/>
          <w:sz w:val="24"/>
          <w:szCs w:val="24"/>
        </w:rPr>
        <w:t xml:space="preserve"> wszystkie koszty i składniki związane z realizacją zamówienia w tym podatek VAT.</w:t>
      </w:r>
    </w:p>
    <w:p w14:paraId="7108A7F0" w14:textId="77777777" w:rsidR="008E581B" w:rsidRPr="00F61240" w:rsidRDefault="008E581B" w:rsidP="00484174">
      <w:pPr>
        <w:spacing w:line="240" w:lineRule="auto"/>
        <w:jc w:val="both"/>
        <w:rPr>
          <w:bCs/>
          <w:sz w:val="24"/>
          <w:szCs w:val="24"/>
        </w:rPr>
      </w:pPr>
    </w:p>
    <w:p w14:paraId="741F9919" w14:textId="5E25B87F" w:rsidR="00DB7874" w:rsidRPr="00E80B52" w:rsidRDefault="00DB7874" w:rsidP="00484174">
      <w:pPr>
        <w:spacing w:line="240" w:lineRule="auto"/>
        <w:jc w:val="both"/>
        <w:rPr>
          <w:bCs/>
          <w:sz w:val="24"/>
          <w:szCs w:val="24"/>
        </w:rPr>
      </w:pPr>
      <w:r w:rsidRPr="00E80B52">
        <w:rPr>
          <w:bCs/>
          <w:sz w:val="24"/>
          <w:szCs w:val="24"/>
        </w:rPr>
        <w:t>Okres obowiązywania gwarancji</w:t>
      </w:r>
      <w:r w:rsidR="00DF5DF4">
        <w:rPr>
          <w:bCs/>
          <w:sz w:val="24"/>
          <w:szCs w:val="24"/>
        </w:rPr>
        <w:t>:</w:t>
      </w:r>
      <w:r w:rsidRPr="00E80B52">
        <w:rPr>
          <w:bCs/>
          <w:sz w:val="24"/>
          <w:szCs w:val="24"/>
        </w:rPr>
        <w:t xml:space="preserve"> ………………... miesięcy (nie krótszy niż 36 miesięcy</w:t>
      </w:r>
      <w:r w:rsidR="005B5CB6">
        <w:rPr>
          <w:bCs/>
          <w:sz w:val="24"/>
          <w:szCs w:val="24"/>
        </w:rPr>
        <w:t xml:space="preserve"> </w:t>
      </w:r>
      <w:r w:rsidRPr="00E80B52">
        <w:rPr>
          <w:bCs/>
          <w:sz w:val="24"/>
          <w:szCs w:val="24"/>
        </w:rPr>
        <w:t>i nie dłuższy niż 60 miesięcy).</w:t>
      </w:r>
    </w:p>
    <w:p w14:paraId="7B41381C" w14:textId="77777777" w:rsidR="00484174" w:rsidRDefault="00484174" w:rsidP="00484174">
      <w:pPr>
        <w:spacing w:line="240" w:lineRule="auto"/>
        <w:ind w:left="181" w:hanging="181"/>
        <w:jc w:val="both"/>
        <w:rPr>
          <w:rStyle w:val="Domylnaczcionkaakapitu1"/>
          <w:bCs/>
          <w:sz w:val="24"/>
          <w:szCs w:val="24"/>
        </w:rPr>
      </w:pPr>
    </w:p>
    <w:p w14:paraId="101276E5" w14:textId="77777777" w:rsidR="00452CCC" w:rsidRDefault="00452CCC" w:rsidP="00484174">
      <w:pPr>
        <w:spacing w:line="360" w:lineRule="auto"/>
        <w:jc w:val="both"/>
        <w:rPr>
          <w:rStyle w:val="Domylnaczcionkaakapitu1"/>
          <w:b/>
          <w:sz w:val="24"/>
          <w:szCs w:val="24"/>
        </w:rPr>
      </w:pPr>
    </w:p>
    <w:p w14:paraId="2F67F83F" w14:textId="77777777" w:rsidR="00ED40BF" w:rsidRPr="00F61240" w:rsidRDefault="00ED40BF" w:rsidP="00484174">
      <w:pPr>
        <w:spacing w:line="360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lastRenderedPageBreak/>
        <w:t>Nazwa i adres podmiotu składającego ofertę:</w:t>
      </w:r>
    </w:p>
    <w:p w14:paraId="42AB668C" w14:textId="77777777" w:rsidR="00ED40BF" w:rsidRPr="00F61240" w:rsidRDefault="00ED40BF" w:rsidP="00D76BD0">
      <w:pPr>
        <w:spacing w:line="276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489E4A6" w14:textId="77777777" w:rsidR="00ED40BF" w:rsidRPr="003D50B2" w:rsidRDefault="00ED40BF" w:rsidP="00D76BD0">
      <w:pPr>
        <w:spacing w:line="276" w:lineRule="auto"/>
        <w:jc w:val="both"/>
        <w:rPr>
          <w:rStyle w:val="Domylnaczcionkaakapitu1"/>
          <w:b/>
          <w:sz w:val="24"/>
          <w:szCs w:val="24"/>
        </w:rPr>
      </w:pPr>
      <w:r w:rsidRPr="003D50B2">
        <w:rPr>
          <w:rStyle w:val="Domylnaczcionkaakapitu1"/>
          <w:b/>
          <w:sz w:val="24"/>
          <w:szCs w:val="24"/>
        </w:rPr>
        <w:t>NIP .......................................................   REGON ....................................................................</w:t>
      </w:r>
    </w:p>
    <w:p w14:paraId="79157B55" w14:textId="77777777" w:rsidR="003D50B2" w:rsidRPr="003D50B2" w:rsidRDefault="003D50B2" w:rsidP="003D50B2">
      <w:pPr>
        <w:spacing w:line="276" w:lineRule="auto"/>
        <w:jc w:val="both"/>
        <w:rPr>
          <w:rStyle w:val="Domylnaczcionkaakapitu1"/>
          <w:b/>
          <w:sz w:val="24"/>
          <w:szCs w:val="24"/>
        </w:rPr>
      </w:pPr>
      <w:r w:rsidRPr="003D50B2">
        <w:rPr>
          <w:rStyle w:val="Domylnaczcionkaakapitu1"/>
          <w:b/>
          <w:sz w:val="24"/>
          <w:szCs w:val="24"/>
        </w:rPr>
        <w:t xml:space="preserve">Adres, na który Zamawiający powinien przesyłać ewentualną korespondencję (skrytka e-PUAP): </w:t>
      </w:r>
      <w:r w:rsidRPr="003D50B2">
        <w:rPr>
          <w:rStyle w:val="Domylnaczcionkaakapitu1"/>
          <w:b/>
          <w:bCs/>
          <w:sz w:val="24"/>
          <w:szCs w:val="24"/>
          <w:lang w:val="de-DE"/>
        </w:rPr>
        <w:t>.....................................................................................................................................</w:t>
      </w:r>
    </w:p>
    <w:p w14:paraId="48297393" w14:textId="77777777" w:rsidR="00ED40BF" w:rsidRPr="00F61240" w:rsidRDefault="00ED40BF" w:rsidP="00D76BD0">
      <w:pPr>
        <w:spacing w:line="276" w:lineRule="auto"/>
        <w:jc w:val="both"/>
        <w:rPr>
          <w:rStyle w:val="Domylnaczcionkaakapitu1"/>
          <w:b/>
          <w:sz w:val="24"/>
          <w:szCs w:val="24"/>
          <w:lang w:val="de-DE"/>
        </w:rPr>
      </w:pPr>
      <w:r w:rsidRPr="003D50B2">
        <w:rPr>
          <w:rStyle w:val="Domylnaczcionkaakapitu1"/>
          <w:b/>
          <w:sz w:val="24"/>
          <w:szCs w:val="24"/>
        </w:rPr>
        <w:t>Osoba</w:t>
      </w:r>
      <w:r w:rsidRPr="00F61240">
        <w:rPr>
          <w:rStyle w:val="Domylnaczcionkaakapitu1"/>
          <w:b/>
          <w:sz w:val="24"/>
          <w:szCs w:val="24"/>
        </w:rPr>
        <w:t xml:space="preserve"> wyznaczona do kontaktów z Zamawiającym:</w:t>
      </w:r>
    </w:p>
    <w:p w14:paraId="7943A671" w14:textId="77777777" w:rsidR="00ED40BF" w:rsidRPr="00F61240" w:rsidRDefault="00ED40BF" w:rsidP="00D76BD0">
      <w:pPr>
        <w:spacing w:line="276" w:lineRule="auto"/>
        <w:jc w:val="both"/>
        <w:rPr>
          <w:rStyle w:val="Domylnaczcionkaakapitu1"/>
          <w:b/>
          <w:bCs/>
          <w:sz w:val="24"/>
          <w:szCs w:val="24"/>
          <w:lang w:val="de-DE"/>
        </w:rPr>
      </w:pPr>
      <w:r w:rsidRPr="00F61240">
        <w:rPr>
          <w:rStyle w:val="Domylnaczcionkaakapitu1"/>
          <w:b/>
          <w:sz w:val="24"/>
          <w:szCs w:val="24"/>
          <w:lang w:val="de-DE"/>
        </w:rPr>
        <w:t>......................................................................................................................................................</w:t>
      </w:r>
    </w:p>
    <w:p w14:paraId="3355274D" w14:textId="77777777" w:rsidR="00ED40BF" w:rsidRPr="00F61240" w:rsidRDefault="00ED40BF" w:rsidP="00D76BD0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0" w:firstLine="0"/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</w:t>
      </w:r>
      <w:proofErr w:type="spellEnd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telefonu</w:t>
      </w:r>
      <w:proofErr w:type="spellEnd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:  ........................................................................................................................</w:t>
      </w:r>
    </w:p>
    <w:p w14:paraId="64D17E53" w14:textId="77777777" w:rsidR="00ED40BF" w:rsidRPr="00F61240" w:rsidRDefault="00ED40BF" w:rsidP="00D76BD0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0" w:firstLine="0"/>
        <w:rPr>
          <w:rStyle w:val="Domylnaczcionkaakapitu1"/>
          <w:b/>
          <w:bCs/>
          <w:sz w:val="24"/>
          <w:szCs w:val="24"/>
          <w:lang w:val="de-DE"/>
        </w:rPr>
      </w:pPr>
      <w:proofErr w:type="spellStart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</w:t>
      </w:r>
      <w:proofErr w:type="spellEnd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proofErr w:type="spellStart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faksu</w:t>
      </w:r>
      <w:proofErr w:type="spellEnd"/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: .............................................................................................................................</w:t>
      </w:r>
    </w:p>
    <w:p w14:paraId="53E82FAF" w14:textId="77777777" w:rsidR="00ED40BF" w:rsidRDefault="00ED40BF" w:rsidP="00D76BD0">
      <w:pPr>
        <w:spacing w:line="276" w:lineRule="auto"/>
        <w:jc w:val="both"/>
        <w:rPr>
          <w:rStyle w:val="Domylnaczcionkaakapitu1"/>
          <w:b/>
          <w:bCs/>
          <w:sz w:val="24"/>
          <w:szCs w:val="24"/>
          <w:lang w:val="de-DE"/>
        </w:rPr>
      </w:pPr>
      <w:proofErr w:type="spellStart"/>
      <w:r w:rsidRPr="00F61240">
        <w:rPr>
          <w:rStyle w:val="Domylnaczcionkaakapitu1"/>
          <w:b/>
          <w:bCs/>
          <w:sz w:val="24"/>
          <w:szCs w:val="24"/>
          <w:lang w:val="de-DE"/>
        </w:rPr>
        <w:t>e-mail</w:t>
      </w:r>
      <w:proofErr w:type="spellEnd"/>
      <w:r w:rsidRPr="00F61240">
        <w:rPr>
          <w:rStyle w:val="Domylnaczcionkaakapitu1"/>
          <w:b/>
          <w:bCs/>
          <w:sz w:val="24"/>
          <w:szCs w:val="24"/>
          <w:lang w:val="de-DE"/>
        </w:rPr>
        <w:t xml:space="preserve"> ..................................................................................................................................</w:t>
      </w:r>
      <w:r w:rsidR="001E3E9D" w:rsidRPr="00F61240">
        <w:rPr>
          <w:rStyle w:val="Domylnaczcionkaakapitu1"/>
          <w:b/>
          <w:bCs/>
          <w:sz w:val="24"/>
          <w:szCs w:val="24"/>
          <w:lang w:val="de-DE"/>
        </w:rPr>
        <w:t>........</w:t>
      </w:r>
    </w:p>
    <w:p w14:paraId="0D7A3E3E" w14:textId="77777777" w:rsidR="00585442" w:rsidRPr="006842EE" w:rsidRDefault="00B31332" w:rsidP="00585442">
      <w:pPr>
        <w:pStyle w:val="Lista"/>
        <w:numPr>
          <w:ilvl w:val="0"/>
          <w:numId w:val="18"/>
        </w:numPr>
        <w:suppressAutoHyphens w:val="0"/>
        <w:spacing w:line="240" w:lineRule="auto"/>
        <w:jc w:val="both"/>
        <w:textAlignment w:val="auto"/>
        <w:rPr>
          <w:sz w:val="32"/>
          <w:szCs w:val="24"/>
        </w:rPr>
      </w:pPr>
      <w:r w:rsidRPr="004E19FB">
        <w:rPr>
          <w:sz w:val="24"/>
        </w:rPr>
        <w:t>Oświadczam, że podmiot, który reprezentuję to</w:t>
      </w:r>
      <w:r>
        <w:rPr>
          <w:sz w:val="24"/>
        </w:rPr>
        <w:t xml:space="preserve"> (zaznaczyć właściwe)</w:t>
      </w:r>
      <w:r w:rsidR="00585442" w:rsidRPr="00065C1D">
        <w:rPr>
          <w:sz w:val="24"/>
        </w:rPr>
        <w:t xml:space="preserve">: </w:t>
      </w:r>
    </w:p>
    <w:p w14:paraId="25B2990E" w14:textId="77777777" w:rsidR="00B31332" w:rsidRPr="004E19FB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t>□ mikroprzedsiębiorstwo,</w:t>
      </w:r>
    </w:p>
    <w:p w14:paraId="4FA68155" w14:textId="77777777" w:rsidR="00B31332" w:rsidRPr="004E19FB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t>□ małe przedsiębiorstwo,</w:t>
      </w:r>
    </w:p>
    <w:p w14:paraId="41BC6C27" w14:textId="77777777" w:rsidR="00B31332" w:rsidRPr="004E19FB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t>□ średnie przedsiębiorstwo,</w:t>
      </w:r>
    </w:p>
    <w:p w14:paraId="748DD893" w14:textId="77777777" w:rsidR="00B31332" w:rsidRPr="004E19FB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 w:rsidRPr="004E19FB">
        <w:rPr>
          <w:sz w:val="24"/>
        </w:rPr>
        <w:t>□ jednoosobowa działalność gospodarcza</w:t>
      </w:r>
      <w:r>
        <w:rPr>
          <w:sz w:val="24"/>
        </w:rPr>
        <w:t>,</w:t>
      </w:r>
    </w:p>
    <w:p w14:paraId="00BA7964" w14:textId="77777777" w:rsidR="00B31332" w:rsidRPr="004E19FB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 w:rsidRPr="004E19FB">
        <w:rPr>
          <w:sz w:val="24"/>
        </w:rPr>
        <w:t>□ osoba fizyczna nieprowadząca działalności gospodarczej</w:t>
      </w:r>
      <w:r>
        <w:rPr>
          <w:sz w:val="24"/>
        </w:rPr>
        <w:t>,</w:t>
      </w:r>
    </w:p>
    <w:p w14:paraId="0CCF99B8" w14:textId="77777777" w:rsidR="00B31332" w:rsidRDefault="00B31332" w:rsidP="00B31332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 w:rsidRPr="004E19FB">
        <w:rPr>
          <w:sz w:val="24"/>
        </w:rPr>
        <w:t>□ inny rodzaj</w:t>
      </w:r>
      <w:r>
        <w:rPr>
          <w:sz w:val="24"/>
        </w:rPr>
        <w:t>.</w:t>
      </w:r>
    </w:p>
    <w:p w14:paraId="1348D7A7" w14:textId="77777777" w:rsidR="00B01B99" w:rsidRPr="00F61240" w:rsidRDefault="00B01B99" w:rsidP="00250EB1">
      <w:pPr>
        <w:pStyle w:val="Lista"/>
        <w:numPr>
          <w:ilvl w:val="0"/>
          <w:numId w:val="18"/>
        </w:numPr>
        <w:suppressAutoHyphens w:val="0"/>
        <w:spacing w:line="276" w:lineRule="auto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Oświadczamy, że:</w:t>
      </w:r>
    </w:p>
    <w:p w14:paraId="6C85DC4C" w14:textId="77777777" w:rsidR="00CE0CFB" w:rsidRPr="00F61240" w:rsidRDefault="00CE0CFB" w:rsidP="00250EB1">
      <w:pPr>
        <w:numPr>
          <w:ilvl w:val="1"/>
          <w:numId w:val="19"/>
        </w:numPr>
        <w:suppressAutoHyphens w:val="0"/>
        <w:spacing w:line="240" w:lineRule="auto"/>
        <w:ind w:left="851" w:hanging="425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zapoznaliśmy się z warunkami p</w:t>
      </w:r>
      <w:r w:rsidR="008A2A80">
        <w:rPr>
          <w:sz w:val="24"/>
          <w:szCs w:val="24"/>
        </w:rPr>
        <w:t>odanymi przez Zamawiającego w S</w:t>
      </w:r>
      <w:r w:rsidRPr="00F61240">
        <w:rPr>
          <w:sz w:val="24"/>
          <w:szCs w:val="24"/>
        </w:rPr>
        <w:t>WZ i nie wnosimy do nich żadnych zastrzeżeń,</w:t>
      </w:r>
    </w:p>
    <w:p w14:paraId="666141C3" w14:textId="77777777" w:rsidR="00CE0CFB" w:rsidRPr="00F61240" w:rsidRDefault="00CE0CFB" w:rsidP="00250EB1">
      <w:pPr>
        <w:numPr>
          <w:ilvl w:val="1"/>
          <w:numId w:val="19"/>
        </w:numPr>
        <w:suppressAutoHyphens w:val="0"/>
        <w:spacing w:line="240" w:lineRule="auto"/>
        <w:ind w:left="900" w:hanging="540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uzyskaliśmy wszelkie niezbędne informacje do przygotowania oferty i wykonania zamówienia.</w:t>
      </w:r>
    </w:p>
    <w:p w14:paraId="3C24B885" w14:textId="77777777" w:rsidR="00CE0CFB" w:rsidRPr="00F61240" w:rsidRDefault="00CE0CFB" w:rsidP="00250EB1">
      <w:pPr>
        <w:numPr>
          <w:ilvl w:val="1"/>
          <w:numId w:val="19"/>
        </w:numPr>
        <w:suppressAutoHyphens w:val="0"/>
        <w:spacing w:line="240" w:lineRule="auto"/>
        <w:ind w:left="900" w:hanging="540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akceptujemy istotne postanowienia umowy oraz termin realizacji przedmiotu zamówienia podany przez Zamawiającego,</w:t>
      </w:r>
    </w:p>
    <w:p w14:paraId="67C7A89F" w14:textId="6823C8A9" w:rsidR="00CE0CFB" w:rsidRPr="00F61240" w:rsidRDefault="00CE0CFB" w:rsidP="00250EB1">
      <w:pPr>
        <w:numPr>
          <w:ilvl w:val="1"/>
          <w:numId w:val="19"/>
        </w:numPr>
        <w:suppressAutoHyphens w:val="0"/>
        <w:spacing w:line="240" w:lineRule="auto"/>
        <w:ind w:left="900" w:hanging="540"/>
        <w:jc w:val="both"/>
        <w:textAlignment w:val="auto"/>
        <w:rPr>
          <w:sz w:val="24"/>
          <w:szCs w:val="24"/>
        </w:rPr>
      </w:pPr>
      <w:r w:rsidRPr="006B2BEE">
        <w:rPr>
          <w:sz w:val="24"/>
          <w:szCs w:val="24"/>
        </w:rPr>
        <w:t xml:space="preserve">uważamy się za związanych niniejszą ofertą </w:t>
      </w:r>
      <w:r w:rsidR="006B2BEE" w:rsidRPr="006B2BEE">
        <w:rPr>
          <w:sz w:val="24"/>
          <w:szCs w:val="24"/>
        </w:rPr>
        <w:t xml:space="preserve">od dnia upływu </w:t>
      </w:r>
      <w:r w:rsidR="009C1A4A">
        <w:rPr>
          <w:sz w:val="24"/>
          <w:szCs w:val="24"/>
        </w:rPr>
        <w:t>terminu składania ofert do dnia</w:t>
      </w:r>
      <w:r w:rsidR="005B5CB6">
        <w:rPr>
          <w:sz w:val="24"/>
          <w:szCs w:val="24"/>
        </w:rPr>
        <w:t xml:space="preserve"> </w:t>
      </w:r>
      <w:r w:rsidR="00D5389C" w:rsidRPr="006B2BEE">
        <w:rPr>
          <w:sz w:val="24"/>
          <w:szCs w:val="24"/>
        </w:rPr>
        <w:t>wskazane</w:t>
      </w:r>
      <w:r w:rsidR="006B2BEE" w:rsidRPr="006B2BEE">
        <w:rPr>
          <w:sz w:val="24"/>
          <w:szCs w:val="24"/>
        </w:rPr>
        <w:t>go</w:t>
      </w:r>
      <w:r w:rsidR="00D5389C">
        <w:rPr>
          <w:sz w:val="24"/>
          <w:szCs w:val="24"/>
        </w:rPr>
        <w:t xml:space="preserve"> w </w:t>
      </w:r>
      <w:r w:rsidR="006B2BEE">
        <w:rPr>
          <w:sz w:val="24"/>
          <w:szCs w:val="24"/>
        </w:rPr>
        <w:t>Rozdziale XV ust. 1</w:t>
      </w:r>
      <w:r w:rsidRPr="00F61240">
        <w:rPr>
          <w:sz w:val="24"/>
          <w:szCs w:val="24"/>
        </w:rPr>
        <w:t>.</w:t>
      </w:r>
    </w:p>
    <w:p w14:paraId="719CC196" w14:textId="77777777" w:rsidR="00CE0CFB" w:rsidRPr="00F61240" w:rsidRDefault="00CE0CFB" w:rsidP="00250EB1">
      <w:pPr>
        <w:pStyle w:val="Lista"/>
        <w:numPr>
          <w:ilvl w:val="0"/>
          <w:numId w:val="18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 xml:space="preserve">W przypadku udzielenia nam zamówienia zobowiązujemy się do zawarcia umowy </w:t>
      </w:r>
      <w:r w:rsidRPr="00F61240">
        <w:rPr>
          <w:rFonts w:cs="Times New Roman"/>
          <w:sz w:val="24"/>
          <w:szCs w:val="24"/>
        </w:rPr>
        <w:br/>
        <w:t>w miejscu i terminie wskazanym przez Zamawiającego.</w:t>
      </w:r>
    </w:p>
    <w:p w14:paraId="25BB91ED" w14:textId="77777777" w:rsidR="00CE0CFB" w:rsidRPr="00F61240" w:rsidRDefault="00CE0CFB" w:rsidP="00250EB1">
      <w:pPr>
        <w:pStyle w:val="Lista"/>
        <w:numPr>
          <w:ilvl w:val="0"/>
          <w:numId w:val="18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>Oferta została złożona na …………………….. stronach.</w:t>
      </w:r>
    </w:p>
    <w:p w14:paraId="27DA0372" w14:textId="77777777" w:rsidR="00CE0CFB" w:rsidRPr="00F61240" w:rsidRDefault="00CE0CFB" w:rsidP="00250EB1">
      <w:pPr>
        <w:pStyle w:val="Lista"/>
        <w:numPr>
          <w:ilvl w:val="0"/>
          <w:numId w:val="18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>Do oferty dołączono:</w:t>
      </w:r>
    </w:p>
    <w:p w14:paraId="71C2F7CA" w14:textId="77777777" w:rsidR="009C1A4A" w:rsidRPr="00E80B52" w:rsidRDefault="009C1A4A" w:rsidP="00AA3C3A">
      <w:pPr>
        <w:numPr>
          <w:ilvl w:val="2"/>
          <w:numId w:val="2"/>
        </w:numPr>
        <w:tabs>
          <w:tab w:val="left" w:pos="0"/>
        </w:tabs>
        <w:spacing w:line="240" w:lineRule="auto"/>
        <w:jc w:val="both"/>
        <w:rPr>
          <w:rStyle w:val="Domylnaczcionkaakapitu1"/>
          <w:bCs/>
          <w:sz w:val="24"/>
          <w:szCs w:val="24"/>
        </w:rPr>
      </w:pPr>
      <w:r w:rsidRPr="00E80B52">
        <w:rPr>
          <w:rStyle w:val="Domylnaczcionkaakapitu1"/>
          <w:bCs/>
          <w:sz w:val="24"/>
          <w:szCs w:val="24"/>
        </w:rPr>
        <w:t>Kosztorys ofertowy sporządzony metodą uproszczoną.</w:t>
      </w:r>
    </w:p>
    <w:p w14:paraId="5FA8F63E" w14:textId="77777777" w:rsidR="009C1A4A" w:rsidRPr="00E80B52" w:rsidRDefault="009C1A4A" w:rsidP="009C1A4A">
      <w:pPr>
        <w:numPr>
          <w:ilvl w:val="2"/>
          <w:numId w:val="2"/>
        </w:numPr>
        <w:tabs>
          <w:tab w:val="left" w:pos="0"/>
        </w:tabs>
        <w:spacing w:line="240" w:lineRule="auto"/>
        <w:jc w:val="both"/>
        <w:rPr>
          <w:rStyle w:val="Domylnaczcionkaakapitu1"/>
          <w:bCs/>
          <w:sz w:val="24"/>
          <w:szCs w:val="24"/>
        </w:rPr>
      </w:pPr>
      <w:r w:rsidRPr="00E80B52">
        <w:rPr>
          <w:rStyle w:val="Domylnaczcionkaakapitu1"/>
          <w:bCs/>
          <w:sz w:val="24"/>
          <w:szCs w:val="24"/>
        </w:rPr>
        <w:t>Oświadczenie</w:t>
      </w:r>
      <w:r w:rsidRPr="00E80B52">
        <w:rPr>
          <w:sz w:val="24"/>
          <w:szCs w:val="24"/>
        </w:rPr>
        <w:t xml:space="preserve"> wypełnienia obowiązków informacyjnych przewidzianych w art. 13 lub art. 14 RODO.</w:t>
      </w:r>
    </w:p>
    <w:p w14:paraId="6FFB9E15" w14:textId="77777777" w:rsidR="00ED40BF" w:rsidRPr="00F61240" w:rsidRDefault="00ED40BF" w:rsidP="00445B9A">
      <w:pPr>
        <w:numPr>
          <w:ilvl w:val="2"/>
          <w:numId w:val="2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22EC8B9C" w14:textId="77777777" w:rsidR="00ED40BF" w:rsidRPr="00F61240" w:rsidRDefault="00ED40BF" w:rsidP="00445B9A">
      <w:pPr>
        <w:numPr>
          <w:ilvl w:val="2"/>
          <w:numId w:val="2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67B49C70" w14:textId="77777777" w:rsidR="00B01B99" w:rsidRPr="00F61240" w:rsidRDefault="00B01B99" w:rsidP="00445B9A">
      <w:pPr>
        <w:numPr>
          <w:ilvl w:val="2"/>
          <w:numId w:val="2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16E25A71" w14:textId="77777777" w:rsidR="00B01B99" w:rsidRDefault="00B01B99" w:rsidP="00445B9A">
      <w:pPr>
        <w:jc w:val="both"/>
        <w:rPr>
          <w:rStyle w:val="Domylnaczcionkaakapitu1"/>
          <w:bCs/>
          <w:sz w:val="24"/>
          <w:szCs w:val="24"/>
        </w:rPr>
      </w:pPr>
    </w:p>
    <w:p w14:paraId="04B46E28" w14:textId="77777777" w:rsidR="008B15C6" w:rsidRDefault="008B15C6" w:rsidP="00445B9A">
      <w:pPr>
        <w:jc w:val="both"/>
        <w:rPr>
          <w:rStyle w:val="Domylnaczcionkaakapitu1"/>
          <w:bCs/>
          <w:sz w:val="24"/>
          <w:szCs w:val="24"/>
        </w:rPr>
      </w:pPr>
    </w:p>
    <w:p w14:paraId="18F2A47D" w14:textId="77777777" w:rsidR="008B15C6" w:rsidRDefault="008B15C6" w:rsidP="00445B9A">
      <w:pPr>
        <w:jc w:val="both"/>
        <w:rPr>
          <w:rStyle w:val="Domylnaczcionkaakapitu1"/>
          <w:bCs/>
          <w:sz w:val="24"/>
          <w:szCs w:val="24"/>
        </w:rPr>
      </w:pPr>
    </w:p>
    <w:p w14:paraId="2F9D0C7A" w14:textId="77777777" w:rsidR="00D76BD0" w:rsidRDefault="00D76BD0" w:rsidP="00445B9A">
      <w:pPr>
        <w:jc w:val="both"/>
        <w:rPr>
          <w:rStyle w:val="Domylnaczcionkaakapitu1"/>
          <w:bCs/>
          <w:sz w:val="24"/>
          <w:szCs w:val="24"/>
        </w:rPr>
      </w:pPr>
    </w:p>
    <w:p w14:paraId="36F47F95" w14:textId="77777777" w:rsidR="00D76BD0" w:rsidRPr="00F61240" w:rsidRDefault="00D76BD0" w:rsidP="00445B9A">
      <w:pPr>
        <w:jc w:val="both"/>
        <w:rPr>
          <w:rStyle w:val="Domylnaczcionkaakapitu1"/>
          <w:bCs/>
          <w:sz w:val="24"/>
          <w:szCs w:val="24"/>
        </w:rPr>
      </w:pPr>
    </w:p>
    <w:p w14:paraId="5CCF5A1C" w14:textId="77777777" w:rsidR="00ED40BF" w:rsidRPr="00F61240" w:rsidRDefault="00ED40BF" w:rsidP="00445B9A">
      <w:pPr>
        <w:jc w:val="both"/>
        <w:rPr>
          <w:rStyle w:val="Domylnaczcionkaakapitu1"/>
          <w:i/>
          <w:sz w:val="24"/>
          <w:szCs w:val="24"/>
        </w:rPr>
      </w:pPr>
      <w:r w:rsidRPr="00F61240">
        <w:rPr>
          <w:rStyle w:val="Domylnaczcionkaakapitu1"/>
          <w:sz w:val="24"/>
          <w:szCs w:val="24"/>
        </w:rPr>
        <w:t>..............................., dn. .........................</w:t>
      </w:r>
      <w:r w:rsidRPr="00F61240">
        <w:rPr>
          <w:rStyle w:val="Domylnaczcionkaakapitu1"/>
          <w:sz w:val="24"/>
          <w:szCs w:val="24"/>
        </w:rPr>
        <w:tab/>
        <w:t xml:space="preserve">               ...............................................................</w:t>
      </w:r>
    </w:p>
    <w:p w14:paraId="19C0BBFE" w14:textId="77777777" w:rsidR="0070049E" w:rsidRPr="00F61240" w:rsidRDefault="00ED40BF" w:rsidP="00054256">
      <w:pPr>
        <w:ind w:left="5400"/>
        <w:rPr>
          <w:b/>
          <w:sz w:val="24"/>
          <w:szCs w:val="24"/>
        </w:rPr>
      </w:pPr>
      <w:r w:rsidRPr="00F61240">
        <w:rPr>
          <w:rStyle w:val="Domylnaczcionkaakapitu1"/>
          <w:i/>
          <w:sz w:val="16"/>
          <w:szCs w:val="24"/>
        </w:rPr>
        <w:t>Podpis/-y osób uprawnionych do  składania świadczeń woli w imieniu Wykonawcy oraz pieczątka imienna / pieczątki</w:t>
      </w:r>
    </w:p>
    <w:p w14:paraId="11F8AE42" w14:textId="77777777" w:rsidR="00F36F6D" w:rsidRDefault="00F36F6D" w:rsidP="00012866">
      <w:pPr>
        <w:spacing w:line="240" w:lineRule="auto"/>
        <w:jc w:val="right"/>
        <w:rPr>
          <w:b/>
          <w:sz w:val="24"/>
          <w:szCs w:val="24"/>
        </w:rPr>
        <w:sectPr w:rsidR="00F36F6D" w:rsidSect="00AA5B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42" w:right="1418" w:bottom="1418" w:left="1418" w:header="709" w:footer="709" w:gutter="0"/>
          <w:cols w:space="708"/>
          <w:docGrid w:linePitch="360"/>
        </w:sectPr>
      </w:pPr>
    </w:p>
    <w:p w14:paraId="0C41C92F" w14:textId="77777777" w:rsidR="00012866" w:rsidRPr="00F36F6D" w:rsidRDefault="007E6884" w:rsidP="00F36F6D">
      <w:pPr>
        <w:spacing w:line="240" w:lineRule="auto"/>
        <w:jc w:val="right"/>
        <w:rPr>
          <w:b/>
          <w:sz w:val="24"/>
          <w:szCs w:val="24"/>
        </w:rPr>
      </w:pPr>
      <w:r w:rsidRPr="00F36F6D">
        <w:rPr>
          <w:b/>
          <w:sz w:val="24"/>
          <w:szCs w:val="24"/>
        </w:rPr>
        <w:lastRenderedPageBreak/>
        <w:t>Załącznik nr 2 do S</w:t>
      </w:r>
      <w:r w:rsidR="00012866" w:rsidRPr="00F36F6D">
        <w:rPr>
          <w:b/>
          <w:sz w:val="24"/>
          <w:szCs w:val="24"/>
        </w:rPr>
        <w:t>WZ</w:t>
      </w:r>
    </w:p>
    <w:p w14:paraId="52CFD42F" w14:textId="77777777" w:rsidR="00F36F6D" w:rsidRPr="00E80B52" w:rsidRDefault="00F36F6D" w:rsidP="00F36F6D">
      <w:pPr>
        <w:spacing w:before="240" w:line="240" w:lineRule="auto"/>
        <w:jc w:val="center"/>
        <w:rPr>
          <w:b/>
          <w:bCs/>
          <w:smallCaps/>
          <w:spacing w:val="30"/>
          <w:sz w:val="28"/>
          <w:szCs w:val="28"/>
        </w:rPr>
      </w:pPr>
      <w:r w:rsidRPr="00E80B52">
        <w:rPr>
          <w:b/>
          <w:bCs/>
          <w:smallCaps/>
          <w:spacing w:val="30"/>
          <w:sz w:val="28"/>
          <w:szCs w:val="28"/>
        </w:rPr>
        <w:t xml:space="preserve">Potencjał kadrowy </w:t>
      </w:r>
    </w:p>
    <w:p w14:paraId="0A0BED30" w14:textId="77777777" w:rsidR="00F36F6D" w:rsidRPr="00E80B52" w:rsidRDefault="00F36F6D" w:rsidP="00F36F6D">
      <w:pPr>
        <w:spacing w:line="240" w:lineRule="auto"/>
        <w:jc w:val="center"/>
        <w:rPr>
          <w:b/>
          <w:bCs/>
          <w:sz w:val="26"/>
          <w:szCs w:val="26"/>
        </w:rPr>
      </w:pPr>
      <w:r w:rsidRPr="00E80B52">
        <w:rPr>
          <w:b/>
          <w:bCs/>
          <w:smallCaps/>
          <w:spacing w:val="30"/>
          <w:sz w:val="28"/>
          <w:szCs w:val="28"/>
        </w:rPr>
        <w:t>Osoby zdolne do wykonania zamówienia</w:t>
      </w:r>
    </w:p>
    <w:p w14:paraId="06970350" w14:textId="77777777" w:rsidR="00F36F6D" w:rsidRPr="00E80B52" w:rsidRDefault="00F36F6D" w:rsidP="00F36F6D">
      <w:pPr>
        <w:spacing w:line="240" w:lineRule="auto"/>
        <w:rPr>
          <w:b/>
          <w:bCs/>
          <w:sz w:val="16"/>
          <w:szCs w:val="16"/>
        </w:rPr>
      </w:pPr>
    </w:p>
    <w:p w14:paraId="6A66C25E" w14:textId="77777777" w:rsidR="00F36F6D" w:rsidRPr="00E80B52" w:rsidRDefault="00F36F6D" w:rsidP="00F36F6D">
      <w:pPr>
        <w:spacing w:line="240" w:lineRule="auto"/>
        <w:rPr>
          <w:sz w:val="16"/>
          <w:szCs w:val="16"/>
        </w:rPr>
      </w:pPr>
    </w:p>
    <w:p w14:paraId="033B73BB" w14:textId="77777777" w:rsidR="00F36F6D" w:rsidRPr="00E80B52" w:rsidRDefault="00F36F6D" w:rsidP="00F36F6D">
      <w:pPr>
        <w:spacing w:line="360" w:lineRule="auto"/>
        <w:rPr>
          <w:sz w:val="24"/>
          <w:szCs w:val="24"/>
        </w:rPr>
      </w:pPr>
      <w:r w:rsidRPr="00E80B52">
        <w:rPr>
          <w:sz w:val="24"/>
          <w:szCs w:val="24"/>
        </w:rPr>
        <w:t xml:space="preserve">Nazwa Wykonawcy ..................................................................................................................... </w:t>
      </w:r>
    </w:p>
    <w:p w14:paraId="1AD38FC6" w14:textId="77777777" w:rsidR="00F36F6D" w:rsidRPr="00E80B52" w:rsidRDefault="00F36F6D" w:rsidP="00F36F6D">
      <w:pPr>
        <w:spacing w:line="360" w:lineRule="auto"/>
        <w:rPr>
          <w:sz w:val="24"/>
          <w:szCs w:val="24"/>
        </w:rPr>
      </w:pPr>
      <w:r w:rsidRPr="00E80B52">
        <w:rPr>
          <w:sz w:val="24"/>
          <w:szCs w:val="24"/>
        </w:rPr>
        <w:t xml:space="preserve">Adres Wykonawcy ...................................................................................................................... </w:t>
      </w:r>
    </w:p>
    <w:p w14:paraId="413F534F" w14:textId="77777777" w:rsidR="00F36F6D" w:rsidRPr="00E80B52" w:rsidRDefault="00F36F6D" w:rsidP="00F36F6D">
      <w:pPr>
        <w:spacing w:line="360" w:lineRule="auto"/>
        <w:rPr>
          <w:sz w:val="24"/>
          <w:szCs w:val="24"/>
        </w:rPr>
      </w:pPr>
      <w:r w:rsidRPr="00E80B52">
        <w:rPr>
          <w:sz w:val="24"/>
          <w:szCs w:val="24"/>
        </w:rPr>
        <w:t>Numer telefonu .................................................... Numer fax .....................................................</w:t>
      </w:r>
    </w:p>
    <w:p w14:paraId="356BC6E8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Cs/>
          <w:sz w:val="16"/>
          <w:szCs w:val="16"/>
        </w:rPr>
      </w:pPr>
    </w:p>
    <w:p w14:paraId="02BA7785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Cs/>
          <w:sz w:val="24"/>
          <w:szCs w:val="24"/>
        </w:rPr>
      </w:pPr>
      <w:r w:rsidRPr="00E80B52">
        <w:rPr>
          <w:bCs/>
          <w:sz w:val="24"/>
          <w:szCs w:val="24"/>
        </w:rPr>
        <w:t>O</w:t>
      </w:r>
      <w:r w:rsidRPr="00E80B52">
        <w:rPr>
          <w:sz w:val="24"/>
          <w:szCs w:val="24"/>
        </w:rPr>
        <w:t>ś</w:t>
      </w:r>
      <w:r w:rsidRPr="00E80B52">
        <w:rPr>
          <w:bCs/>
          <w:sz w:val="24"/>
          <w:szCs w:val="24"/>
        </w:rPr>
        <w:t>wiadczam/-y, że w wykonywaniu zamówienia będą uczestniczyć następujące osoby:</w:t>
      </w:r>
    </w:p>
    <w:p w14:paraId="4687D680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Cs/>
          <w:sz w:val="24"/>
          <w:szCs w:val="24"/>
        </w:rPr>
      </w:pPr>
    </w:p>
    <w:p w14:paraId="643CB448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Cs/>
          <w:sz w:val="24"/>
          <w:szCs w:val="24"/>
        </w:rPr>
      </w:pPr>
    </w:p>
    <w:tbl>
      <w:tblPr>
        <w:tblW w:w="1049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2409"/>
        <w:gridCol w:w="2127"/>
        <w:gridCol w:w="2693"/>
        <w:gridCol w:w="1559"/>
      </w:tblGrid>
      <w:tr w:rsidR="00F36F6D" w:rsidRPr="00E80B52" w14:paraId="4630B1DD" w14:textId="77777777" w:rsidTr="00F36F6D">
        <w:trPr>
          <w:cantSplit/>
          <w:trHeight w:val="1309"/>
        </w:trPr>
        <w:tc>
          <w:tcPr>
            <w:tcW w:w="425" w:type="dxa"/>
            <w:vAlign w:val="center"/>
          </w:tcPr>
          <w:p w14:paraId="07DD1F74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Lp.</w:t>
            </w:r>
          </w:p>
        </w:tc>
        <w:tc>
          <w:tcPr>
            <w:tcW w:w="1277" w:type="dxa"/>
            <w:vAlign w:val="center"/>
          </w:tcPr>
          <w:p w14:paraId="490C4AD4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 xml:space="preserve">Nazwisko </w:t>
            </w:r>
          </w:p>
          <w:p w14:paraId="779F8EDD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 xml:space="preserve">i imię, adres </w:t>
            </w:r>
          </w:p>
          <w:p w14:paraId="3F38AB0C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e-mail</w:t>
            </w:r>
          </w:p>
        </w:tc>
        <w:tc>
          <w:tcPr>
            <w:tcW w:w="2409" w:type="dxa"/>
            <w:vAlign w:val="center"/>
          </w:tcPr>
          <w:p w14:paraId="7C06C173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Zakres wykonywanych czynności oraz proponowana rola (funkcja) w realizacji zamówienia</w:t>
            </w:r>
          </w:p>
        </w:tc>
        <w:tc>
          <w:tcPr>
            <w:tcW w:w="2127" w:type="dxa"/>
            <w:vAlign w:val="center"/>
          </w:tcPr>
          <w:p w14:paraId="2A384DAB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Kwalifikacje zawodowe, posiadane</w:t>
            </w:r>
          </w:p>
          <w:p w14:paraId="4D085A62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Uprawnienia*</w:t>
            </w:r>
          </w:p>
          <w:p w14:paraId="54804375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57A8C1E2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Doświadczenie zawodowe, odpowiednie do powierzanej roli/ funkcji i w zakresie</w:t>
            </w:r>
          </w:p>
          <w:p w14:paraId="0022E7E7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odpowiadającym przedmiotowi zamówienia,</w:t>
            </w:r>
          </w:p>
          <w:p w14:paraId="56273281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 xml:space="preserve">(podać nazwy, adres, wartość </w:t>
            </w:r>
          </w:p>
          <w:p w14:paraId="38C95170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i inwestora realizowanych inwestycji)</w:t>
            </w:r>
          </w:p>
        </w:tc>
        <w:tc>
          <w:tcPr>
            <w:tcW w:w="1559" w:type="dxa"/>
            <w:vAlign w:val="center"/>
          </w:tcPr>
          <w:p w14:paraId="1E45FDFF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Podstawa dysponowania</w:t>
            </w:r>
          </w:p>
          <w:p w14:paraId="7E2DDDF9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 xml:space="preserve">przez Wykonawcę </w:t>
            </w:r>
          </w:p>
          <w:p w14:paraId="40A99E74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>daną osobą</w:t>
            </w:r>
          </w:p>
        </w:tc>
      </w:tr>
      <w:tr w:rsidR="00F36F6D" w:rsidRPr="00E80B52" w14:paraId="1A23C6FE" w14:textId="77777777" w:rsidTr="00F36F6D">
        <w:trPr>
          <w:cantSplit/>
          <w:trHeight w:val="1598"/>
        </w:trPr>
        <w:tc>
          <w:tcPr>
            <w:tcW w:w="425" w:type="dxa"/>
            <w:vAlign w:val="center"/>
          </w:tcPr>
          <w:p w14:paraId="55245070" w14:textId="77777777" w:rsidR="00F36F6D" w:rsidRPr="00E80B52" w:rsidRDefault="00F36F6D" w:rsidP="00F36F6D">
            <w:pPr>
              <w:snapToGrid w:val="0"/>
              <w:jc w:val="center"/>
              <w:rPr>
                <w:b/>
              </w:rPr>
            </w:pPr>
            <w:r w:rsidRPr="00E80B52">
              <w:rPr>
                <w:b/>
              </w:rPr>
              <w:t xml:space="preserve">1. </w:t>
            </w:r>
          </w:p>
        </w:tc>
        <w:tc>
          <w:tcPr>
            <w:tcW w:w="1277" w:type="dxa"/>
            <w:vAlign w:val="center"/>
          </w:tcPr>
          <w:p w14:paraId="6D2EBAC4" w14:textId="77777777" w:rsidR="00F36F6D" w:rsidRPr="00E80B52" w:rsidRDefault="00F36F6D" w:rsidP="00F36F6D">
            <w:pPr>
              <w:snapToGrid w:val="0"/>
              <w:jc w:val="center"/>
            </w:pPr>
          </w:p>
        </w:tc>
        <w:tc>
          <w:tcPr>
            <w:tcW w:w="2409" w:type="dxa"/>
            <w:vAlign w:val="center"/>
          </w:tcPr>
          <w:p w14:paraId="34BFE87D" w14:textId="77777777" w:rsidR="00F36F6D" w:rsidRPr="00B53E57" w:rsidRDefault="00F36F6D" w:rsidP="00F36F6D">
            <w:pPr>
              <w:snapToGrid w:val="0"/>
              <w:jc w:val="center"/>
            </w:pPr>
          </w:p>
          <w:p w14:paraId="4146E3D8" w14:textId="77777777" w:rsidR="00F36F6D" w:rsidRPr="00B53E57" w:rsidRDefault="00F36F6D" w:rsidP="00F36F6D">
            <w:pPr>
              <w:snapToGrid w:val="0"/>
              <w:jc w:val="center"/>
            </w:pPr>
          </w:p>
          <w:p w14:paraId="579FA68A" w14:textId="77777777" w:rsidR="00F36F6D" w:rsidRPr="00B53E57" w:rsidRDefault="00F36F6D" w:rsidP="00F36F6D">
            <w:pPr>
              <w:snapToGrid w:val="0"/>
              <w:jc w:val="center"/>
            </w:pPr>
          </w:p>
          <w:p w14:paraId="22C4EA81" w14:textId="77777777" w:rsidR="00F36F6D" w:rsidRPr="00B53E57" w:rsidRDefault="00F36F6D" w:rsidP="00F36F6D">
            <w:pPr>
              <w:snapToGrid w:val="0"/>
              <w:jc w:val="center"/>
            </w:pPr>
          </w:p>
          <w:p w14:paraId="77651FB1" w14:textId="77777777" w:rsidR="00F36F6D" w:rsidRPr="00B53E57" w:rsidRDefault="00F36F6D" w:rsidP="00F36F6D">
            <w:pPr>
              <w:snapToGrid w:val="0"/>
              <w:jc w:val="center"/>
            </w:pPr>
          </w:p>
          <w:p w14:paraId="7D7DB86B" w14:textId="77777777" w:rsidR="00F36F6D" w:rsidRPr="00B53E57" w:rsidRDefault="00F36F6D" w:rsidP="00F36F6D">
            <w:pPr>
              <w:snapToGrid w:val="0"/>
              <w:jc w:val="center"/>
            </w:pPr>
          </w:p>
          <w:p w14:paraId="5B18C918" w14:textId="77777777" w:rsidR="00F36F6D" w:rsidRPr="00B53E57" w:rsidRDefault="00F36F6D" w:rsidP="00F36F6D">
            <w:pPr>
              <w:snapToGrid w:val="0"/>
              <w:jc w:val="center"/>
            </w:pPr>
          </w:p>
          <w:p w14:paraId="60E79108" w14:textId="77777777" w:rsidR="00F36F6D" w:rsidRPr="00B53E57" w:rsidRDefault="00F36F6D" w:rsidP="00F36F6D">
            <w:pPr>
              <w:snapToGrid w:val="0"/>
              <w:jc w:val="center"/>
            </w:pPr>
          </w:p>
        </w:tc>
        <w:tc>
          <w:tcPr>
            <w:tcW w:w="2127" w:type="dxa"/>
            <w:vAlign w:val="center"/>
          </w:tcPr>
          <w:p w14:paraId="2EB3CEA7" w14:textId="77777777" w:rsidR="00817DA1" w:rsidRPr="00964DCE" w:rsidRDefault="00F36F6D" w:rsidP="00817DA1">
            <w:pPr>
              <w:snapToGrid w:val="0"/>
              <w:jc w:val="center"/>
            </w:pPr>
            <w:r w:rsidRPr="00964DCE">
              <w:t xml:space="preserve">Uprawnienia </w:t>
            </w:r>
            <w:r w:rsidR="005E3DC1" w:rsidRPr="00964DCE">
              <w:t>do ki</w:t>
            </w:r>
            <w:r w:rsidR="00817DA1" w:rsidRPr="00964DCE">
              <w:t>erowania robotami budowlanymi w </w:t>
            </w:r>
            <w:r w:rsidR="005E3DC1" w:rsidRPr="00964DCE">
              <w:t xml:space="preserve">specjalności </w:t>
            </w:r>
          </w:p>
          <w:p w14:paraId="430BA1FA" w14:textId="77777777" w:rsidR="00817DA1" w:rsidRPr="005E3DC1" w:rsidRDefault="00441AFF" w:rsidP="00BB5875">
            <w:pPr>
              <w:snapToGrid w:val="0"/>
              <w:jc w:val="center"/>
            </w:pPr>
            <w:r w:rsidRPr="00441AFF">
              <w:t xml:space="preserve">konstrukcyjno-budowlanej </w:t>
            </w:r>
          </w:p>
        </w:tc>
        <w:tc>
          <w:tcPr>
            <w:tcW w:w="2693" w:type="dxa"/>
          </w:tcPr>
          <w:p w14:paraId="3051CE56" w14:textId="77777777" w:rsidR="00F36F6D" w:rsidRPr="005E3DC1" w:rsidRDefault="00F36F6D" w:rsidP="00F36F6D">
            <w:pPr>
              <w:autoSpaceDE w:val="0"/>
              <w:snapToGrid w:val="0"/>
            </w:pPr>
          </w:p>
          <w:p w14:paraId="4D657CE7" w14:textId="77777777" w:rsidR="00F36F6D" w:rsidRPr="005E3DC1" w:rsidRDefault="00F36F6D" w:rsidP="00F36F6D">
            <w:pPr>
              <w:autoSpaceDE w:val="0"/>
              <w:snapToGrid w:val="0"/>
            </w:pPr>
          </w:p>
          <w:p w14:paraId="49758495" w14:textId="77777777" w:rsidR="00F36F6D" w:rsidRPr="005E3DC1" w:rsidRDefault="00F36F6D" w:rsidP="00F36F6D">
            <w:pPr>
              <w:autoSpaceDE w:val="0"/>
              <w:snapToGrid w:val="0"/>
            </w:pPr>
          </w:p>
        </w:tc>
        <w:tc>
          <w:tcPr>
            <w:tcW w:w="1559" w:type="dxa"/>
            <w:vAlign w:val="center"/>
          </w:tcPr>
          <w:p w14:paraId="3C6C19BA" w14:textId="77777777" w:rsidR="00F36F6D" w:rsidRPr="00E80B52" w:rsidRDefault="00F36F6D" w:rsidP="00F36F6D">
            <w:pPr>
              <w:autoSpaceDE w:val="0"/>
              <w:snapToGrid w:val="0"/>
              <w:jc w:val="center"/>
            </w:pPr>
          </w:p>
        </w:tc>
      </w:tr>
    </w:tbl>
    <w:p w14:paraId="6995D09E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</w:p>
    <w:p w14:paraId="33712F24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Cs/>
          <w:sz w:val="24"/>
          <w:szCs w:val="24"/>
        </w:rPr>
      </w:pPr>
    </w:p>
    <w:p w14:paraId="182A4794" w14:textId="77777777" w:rsidR="00F36F6D" w:rsidRPr="00E80B52" w:rsidRDefault="00F36F6D" w:rsidP="00F36F6D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</w:p>
    <w:p w14:paraId="2908C7E4" w14:textId="77777777" w:rsidR="00F36F6D" w:rsidRDefault="00F36F6D" w:rsidP="00F36F6D">
      <w:pPr>
        <w:spacing w:line="240" w:lineRule="auto"/>
        <w:rPr>
          <w:b/>
          <w:bCs/>
          <w:sz w:val="24"/>
          <w:szCs w:val="24"/>
        </w:rPr>
      </w:pPr>
    </w:p>
    <w:p w14:paraId="50E94879" w14:textId="77777777" w:rsidR="00B53E57" w:rsidRDefault="00B53E57" w:rsidP="00F36F6D">
      <w:pPr>
        <w:spacing w:line="240" w:lineRule="auto"/>
        <w:rPr>
          <w:b/>
          <w:bCs/>
          <w:sz w:val="24"/>
          <w:szCs w:val="24"/>
        </w:rPr>
      </w:pPr>
    </w:p>
    <w:p w14:paraId="208E3136" w14:textId="77777777" w:rsidR="00B53E57" w:rsidRPr="00E80B52" w:rsidRDefault="00B53E57" w:rsidP="00F36F6D">
      <w:pPr>
        <w:spacing w:line="240" w:lineRule="auto"/>
        <w:rPr>
          <w:b/>
          <w:bCs/>
          <w:sz w:val="24"/>
          <w:szCs w:val="24"/>
        </w:rPr>
      </w:pPr>
    </w:p>
    <w:p w14:paraId="0A02A3A3" w14:textId="77777777" w:rsidR="00F36F6D" w:rsidRPr="00E80B52" w:rsidRDefault="00F36F6D" w:rsidP="00F36F6D">
      <w:pPr>
        <w:spacing w:line="240" w:lineRule="auto"/>
        <w:ind w:right="-993"/>
        <w:jc w:val="both"/>
        <w:rPr>
          <w:sz w:val="24"/>
          <w:szCs w:val="24"/>
        </w:rPr>
      </w:pPr>
      <w:r w:rsidRPr="00E80B52">
        <w:rPr>
          <w:sz w:val="24"/>
          <w:szCs w:val="24"/>
        </w:rPr>
        <w:t>..............................., dn. .........................</w:t>
      </w:r>
      <w:r w:rsidRPr="00E80B52">
        <w:rPr>
          <w:sz w:val="24"/>
          <w:szCs w:val="24"/>
        </w:rPr>
        <w:tab/>
        <w:t xml:space="preserve">         ...................................................................</w:t>
      </w:r>
    </w:p>
    <w:p w14:paraId="224C4E7A" w14:textId="77777777" w:rsidR="00F36F6D" w:rsidRPr="00E80B52" w:rsidRDefault="00F36F6D" w:rsidP="00F36F6D">
      <w:pPr>
        <w:spacing w:line="240" w:lineRule="auto"/>
        <w:ind w:left="4956" w:right="70"/>
        <w:jc w:val="center"/>
        <w:rPr>
          <w:i/>
          <w:sz w:val="16"/>
          <w:szCs w:val="16"/>
        </w:rPr>
      </w:pPr>
      <w:r w:rsidRPr="00E80B52">
        <w:rPr>
          <w:i/>
          <w:sz w:val="16"/>
          <w:szCs w:val="16"/>
        </w:rPr>
        <w:t>Podpis osób uprawnionych do składania świadczeń woli w imieniu Wykonawcy oraz pieczątka / pieczątki</w:t>
      </w:r>
    </w:p>
    <w:p w14:paraId="646B62E1" w14:textId="77777777" w:rsidR="00F36F6D" w:rsidRDefault="00F36F6D" w:rsidP="00F36F6D">
      <w:pPr>
        <w:spacing w:line="240" w:lineRule="auto"/>
        <w:jc w:val="right"/>
        <w:rPr>
          <w:b/>
          <w:sz w:val="24"/>
          <w:szCs w:val="24"/>
        </w:rPr>
      </w:pPr>
    </w:p>
    <w:p w14:paraId="06BD334C" w14:textId="77777777" w:rsidR="00F36F6D" w:rsidRDefault="00F36F6D" w:rsidP="00F36F6D">
      <w:pPr>
        <w:spacing w:line="240" w:lineRule="auto"/>
        <w:jc w:val="right"/>
        <w:rPr>
          <w:b/>
          <w:sz w:val="24"/>
          <w:szCs w:val="24"/>
        </w:rPr>
        <w:sectPr w:rsidR="00F36F6D" w:rsidSect="00AA5B11">
          <w:pgSz w:w="11906" w:h="16838"/>
          <w:pgMar w:top="1242" w:right="1418" w:bottom="1418" w:left="1418" w:header="709" w:footer="709" w:gutter="0"/>
          <w:cols w:space="708"/>
          <w:docGrid w:linePitch="360"/>
        </w:sectPr>
      </w:pPr>
    </w:p>
    <w:p w14:paraId="2365B11E" w14:textId="77777777" w:rsidR="00F36F6D" w:rsidRPr="00F36F6D" w:rsidRDefault="00F36F6D" w:rsidP="00F36F6D">
      <w:pPr>
        <w:spacing w:line="240" w:lineRule="auto"/>
        <w:jc w:val="right"/>
        <w:rPr>
          <w:b/>
          <w:sz w:val="24"/>
          <w:szCs w:val="24"/>
        </w:rPr>
      </w:pPr>
      <w:r w:rsidRPr="00F36F6D">
        <w:rPr>
          <w:b/>
          <w:sz w:val="24"/>
          <w:szCs w:val="24"/>
        </w:rPr>
        <w:lastRenderedPageBreak/>
        <w:t xml:space="preserve">Załącznik nr </w:t>
      </w:r>
      <w:r w:rsidR="001E6855">
        <w:rPr>
          <w:b/>
          <w:sz w:val="24"/>
          <w:szCs w:val="24"/>
        </w:rPr>
        <w:t>3</w:t>
      </w:r>
      <w:r w:rsidRPr="00F36F6D">
        <w:rPr>
          <w:b/>
          <w:sz w:val="24"/>
          <w:szCs w:val="24"/>
        </w:rPr>
        <w:t xml:space="preserve"> do SWZ</w:t>
      </w:r>
    </w:p>
    <w:p w14:paraId="0F48A2D2" w14:textId="77777777" w:rsidR="00012866" w:rsidRPr="00E80B52" w:rsidRDefault="00012866" w:rsidP="00012866">
      <w:pPr>
        <w:pStyle w:val="Stopka"/>
        <w:tabs>
          <w:tab w:val="clear" w:pos="4536"/>
          <w:tab w:val="clear" w:pos="9072"/>
        </w:tabs>
        <w:rPr>
          <w:b/>
          <w:smallCaps/>
          <w:spacing w:val="32"/>
          <w:sz w:val="28"/>
          <w:szCs w:val="28"/>
        </w:rPr>
      </w:pPr>
    </w:p>
    <w:p w14:paraId="709AFA60" w14:textId="77777777" w:rsidR="00012866" w:rsidRDefault="00012866" w:rsidP="00012866">
      <w:pPr>
        <w:pStyle w:val="Stopka"/>
        <w:tabs>
          <w:tab w:val="clear" w:pos="4536"/>
          <w:tab w:val="clear" w:pos="9072"/>
        </w:tabs>
        <w:jc w:val="center"/>
        <w:rPr>
          <w:b/>
          <w:smallCaps/>
          <w:spacing w:val="32"/>
          <w:sz w:val="28"/>
          <w:szCs w:val="28"/>
        </w:rPr>
      </w:pPr>
      <w:r w:rsidRPr="00E80B52">
        <w:rPr>
          <w:b/>
          <w:smallCaps/>
          <w:spacing w:val="32"/>
          <w:sz w:val="28"/>
          <w:szCs w:val="28"/>
        </w:rPr>
        <w:t>Wykaz wykonanych robót budowlanych</w:t>
      </w:r>
    </w:p>
    <w:p w14:paraId="04841589" w14:textId="77777777" w:rsidR="005E2E0D" w:rsidRPr="00E80B52" w:rsidRDefault="005E2E0D" w:rsidP="00012866">
      <w:pPr>
        <w:pStyle w:val="Stopka"/>
        <w:tabs>
          <w:tab w:val="clear" w:pos="4536"/>
          <w:tab w:val="clear" w:pos="9072"/>
        </w:tabs>
        <w:jc w:val="center"/>
        <w:rPr>
          <w:b/>
          <w:smallCaps/>
          <w:spacing w:val="32"/>
          <w:sz w:val="28"/>
          <w:szCs w:val="28"/>
        </w:rPr>
      </w:pPr>
    </w:p>
    <w:p w14:paraId="5A3AE888" w14:textId="77777777" w:rsidR="00012866" w:rsidRPr="00E80B52" w:rsidRDefault="00012866" w:rsidP="00012866">
      <w:pPr>
        <w:pStyle w:val="Stopka"/>
        <w:tabs>
          <w:tab w:val="clear" w:pos="4536"/>
          <w:tab w:val="clear" w:pos="9072"/>
        </w:tabs>
        <w:jc w:val="both"/>
        <w:rPr>
          <w:b/>
          <w:smallCaps/>
          <w:spacing w:val="32"/>
          <w:sz w:val="24"/>
          <w:szCs w:val="24"/>
        </w:rPr>
      </w:pPr>
    </w:p>
    <w:p w14:paraId="20F7995A" w14:textId="77777777" w:rsidR="00012866" w:rsidRPr="00E80B52" w:rsidRDefault="00012866" w:rsidP="00012866">
      <w:pPr>
        <w:pStyle w:val="Stopka"/>
        <w:tabs>
          <w:tab w:val="clear" w:pos="4536"/>
          <w:tab w:val="clear" w:pos="9072"/>
        </w:tabs>
        <w:jc w:val="both"/>
        <w:rPr>
          <w:b/>
          <w:smallCaps/>
          <w:spacing w:val="32"/>
          <w:sz w:val="24"/>
          <w:szCs w:val="24"/>
        </w:rPr>
      </w:pPr>
      <w:r w:rsidRPr="00E80B52">
        <w:rPr>
          <w:sz w:val="24"/>
          <w:szCs w:val="24"/>
        </w:rPr>
        <w:t>Nazwa Wykonawcy ....................................................................................................................</w:t>
      </w:r>
    </w:p>
    <w:p w14:paraId="55C2D368" w14:textId="77777777" w:rsidR="00012866" w:rsidRPr="00E80B52" w:rsidRDefault="00012866" w:rsidP="00012866">
      <w:pPr>
        <w:jc w:val="both"/>
        <w:rPr>
          <w:sz w:val="24"/>
          <w:szCs w:val="24"/>
        </w:rPr>
      </w:pPr>
    </w:p>
    <w:p w14:paraId="2E352216" w14:textId="77777777" w:rsidR="00012866" w:rsidRPr="00E80B52" w:rsidRDefault="00012866" w:rsidP="00012866">
      <w:pPr>
        <w:jc w:val="both"/>
        <w:rPr>
          <w:sz w:val="24"/>
          <w:szCs w:val="24"/>
        </w:rPr>
      </w:pPr>
      <w:r w:rsidRPr="00E80B52">
        <w:rPr>
          <w:sz w:val="24"/>
          <w:szCs w:val="24"/>
        </w:rPr>
        <w:t>Adres Wykonawcy ….................................................................................................................</w:t>
      </w:r>
    </w:p>
    <w:p w14:paraId="47696FA6" w14:textId="77777777" w:rsidR="00012866" w:rsidRPr="00E80B52" w:rsidRDefault="00012866" w:rsidP="00012866">
      <w:pPr>
        <w:jc w:val="both"/>
        <w:rPr>
          <w:sz w:val="24"/>
          <w:szCs w:val="24"/>
        </w:rPr>
      </w:pPr>
    </w:p>
    <w:p w14:paraId="32ECFBFC" w14:textId="77777777" w:rsidR="00012866" w:rsidRPr="00E80B52" w:rsidRDefault="00012866" w:rsidP="00012866">
      <w:pPr>
        <w:jc w:val="both"/>
        <w:rPr>
          <w:sz w:val="24"/>
          <w:szCs w:val="24"/>
        </w:rPr>
      </w:pPr>
      <w:r w:rsidRPr="00E80B52">
        <w:rPr>
          <w:sz w:val="24"/>
          <w:szCs w:val="24"/>
        </w:rPr>
        <w:t>Numer telefonu   ............................................. Numer fax ..........................................................</w:t>
      </w:r>
    </w:p>
    <w:p w14:paraId="488BD3BB" w14:textId="77777777" w:rsidR="00012866" w:rsidRPr="00E80B52" w:rsidRDefault="00012866" w:rsidP="00012866">
      <w:pPr>
        <w:jc w:val="both"/>
        <w:rPr>
          <w:sz w:val="24"/>
          <w:szCs w:val="24"/>
        </w:rPr>
      </w:pPr>
    </w:p>
    <w:p w14:paraId="374676F7" w14:textId="77777777" w:rsidR="005E2E0D" w:rsidRDefault="005E2E0D" w:rsidP="005E2E0D">
      <w:pPr>
        <w:pStyle w:val="Tekstpodstawowy2"/>
        <w:spacing w:after="0" w:line="360" w:lineRule="auto"/>
        <w:jc w:val="both"/>
        <w:rPr>
          <w:sz w:val="24"/>
          <w:szCs w:val="24"/>
        </w:rPr>
      </w:pPr>
    </w:p>
    <w:p w14:paraId="254EA6E4" w14:textId="77777777" w:rsidR="00012866" w:rsidRDefault="00012866" w:rsidP="005E2E0D">
      <w:pPr>
        <w:pStyle w:val="Tekstpodstawowy2"/>
        <w:spacing w:after="0" w:line="360" w:lineRule="auto"/>
        <w:jc w:val="both"/>
        <w:rPr>
          <w:sz w:val="24"/>
          <w:szCs w:val="24"/>
        </w:rPr>
      </w:pPr>
      <w:r w:rsidRPr="00E80B52">
        <w:rPr>
          <w:sz w:val="24"/>
          <w:szCs w:val="24"/>
        </w:rPr>
        <w:t>Wykaz wykonanych robót budowlanych odpowiadających swoim rodzajem i wartością robotom stanowiącym przedmiot zamówienia.</w:t>
      </w:r>
    </w:p>
    <w:p w14:paraId="55654567" w14:textId="77777777" w:rsidR="005E2E0D" w:rsidRPr="005E2E0D" w:rsidRDefault="005E2E0D" w:rsidP="005E2E0D">
      <w:pPr>
        <w:pStyle w:val="Tekstpodstawowy2"/>
        <w:spacing w:after="0" w:line="360" w:lineRule="auto"/>
        <w:jc w:val="both"/>
        <w:rPr>
          <w:b/>
          <w:sz w:val="24"/>
          <w:szCs w:val="24"/>
        </w:rPr>
      </w:pPr>
    </w:p>
    <w:tbl>
      <w:tblPr>
        <w:tblW w:w="10203" w:type="dxa"/>
        <w:tblInd w:w="-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694"/>
        <w:gridCol w:w="1701"/>
        <w:gridCol w:w="1275"/>
        <w:gridCol w:w="1276"/>
        <w:gridCol w:w="2693"/>
      </w:tblGrid>
      <w:tr w:rsidR="00012866" w:rsidRPr="00E80B52" w14:paraId="4A7EE852" w14:textId="77777777" w:rsidTr="004A5CE3">
        <w:trPr>
          <w:cantSplit/>
          <w:trHeight w:val="737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2472AF" w14:textId="77777777" w:rsidR="00012866" w:rsidRPr="00E80B52" w:rsidRDefault="00012866" w:rsidP="004A5CE3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76507D7C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AFD0E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</w:p>
          <w:p w14:paraId="39FAB111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Nazwa 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7AEBE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Całkowita</w:t>
            </w:r>
          </w:p>
          <w:p w14:paraId="61A7997F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wartość brutto</w:t>
            </w:r>
          </w:p>
          <w:p w14:paraId="75B87B3E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usługi w PLN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F1F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Termin realizacji usługi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B41D02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</w:p>
          <w:p w14:paraId="43C999E9" w14:textId="77777777" w:rsidR="00012866" w:rsidRPr="00E80B52" w:rsidRDefault="00012866" w:rsidP="004A5CE3">
            <w:pPr>
              <w:pStyle w:val="Tekstprzypisudolnego"/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Nazwa Zamawiającego, adres, telefon, osoba do kontaktu</w:t>
            </w:r>
          </w:p>
          <w:p w14:paraId="282264B9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2866" w:rsidRPr="00E80B52" w14:paraId="762A6669" w14:textId="77777777" w:rsidTr="00484174">
        <w:trPr>
          <w:cantSplit/>
          <w:trHeight w:val="504"/>
          <w:tblHeader/>
        </w:trPr>
        <w:tc>
          <w:tcPr>
            <w:tcW w:w="564" w:type="dxa"/>
            <w:vMerge/>
            <w:tcBorders>
              <w:left w:val="single" w:sz="4" w:space="0" w:color="auto"/>
            </w:tcBorders>
            <w:vAlign w:val="center"/>
          </w:tcPr>
          <w:p w14:paraId="01A366D6" w14:textId="77777777" w:rsidR="00012866" w:rsidRPr="00E80B52" w:rsidRDefault="00012866" w:rsidP="004A5CE3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vAlign w:val="center"/>
          </w:tcPr>
          <w:p w14:paraId="74ACD96F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right w:val="nil"/>
            </w:tcBorders>
            <w:vAlign w:val="center"/>
          </w:tcPr>
          <w:p w14:paraId="261E7249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14:paraId="79131C61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Data</w:t>
            </w:r>
          </w:p>
          <w:p w14:paraId="6D34A87A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rozpoczęcia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3840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Data</w:t>
            </w:r>
          </w:p>
          <w:p w14:paraId="0CEAA055" w14:textId="77777777" w:rsidR="00012866" w:rsidRPr="00E80B52" w:rsidRDefault="00012866" w:rsidP="004A5CE3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zakończenia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8F62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012866" w:rsidRPr="00E80B52" w14:paraId="7ED1AA32" w14:textId="77777777" w:rsidTr="008520CF">
        <w:trPr>
          <w:trHeight w:val="1832"/>
        </w:trPr>
        <w:tc>
          <w:tcPr>
            <w:tcW w:w="564" w:type="dxa"/>
            <w:vAlign w:val="center"/>
          </w:tcPr>
          <w:p w14:paraId="53A7B2BE" w14:textId="77777777" w:rsidR="00012866" w:rsidRPr="00E80B52" w:rsidRDefault="00012866" w:rsidP="00BD76E3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both"/>
              <w:textAlignment w:val="auto"/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38112BD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69B8D631" w14:textId="77777777" w:rsidR="00012866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72FE0777" w14:textId="77777777" w:rsidR="00E272B8" w:rsidRPr="00E80B52" w:rsidRDefault="00E272B8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16714F21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13F551E0" w14:textId="77777777" w:rsidR="00012866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4552AA48" w14:textId="77777777" w:rsidR="00AA1D48" w:rsidRDefault="00AA1D48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0F5B76EF" w14:textId="77777777" w:rsidR="00AA1D48" w:rsidRDefault="00AA1D48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42EE5C15" w14:textId="77777777" w:rsidR="00AA1D48" w:rsidRDefault="00AA1D48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4D4F6061" w14:textId="77777777" w:rsidR="00AA1D48" w:rsidRDefault="00AA1D48" w:rsidP="004A5CE3">
            <w:pPr>
              <w:jc w:val="both"/>
              <w:rPr>
                <w:b/>
                <w:sz w:val="18"/>
                <w:szCs w:val="18"/>
              </w:rPr>
            </w:pPr>
          </w:p>
          <w:p w14:paraId="79313F67" w14:textId="77777777" w:rsidR="00D92C64" w:rsidRPr="00E80B52" w:rsidRDefault="00D92C64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15A4E46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B703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B100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2EB5" w14:textId="77777777" w:rsidR="00012866" w:rsidRPr="00E80B52" w:rsidRDefault="00012866" w:rsidP="004A5CE3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14:paraId="4C7B3534" w14:textId="77777777" w:rsidR="00012866" w:rsidRDefault="00012866" w:rsidP="00012866">
      <w:pPr>
        <w:jc w:val="both"/>
        <w:rPr>
          <w:sz w:val="24"/>
          <w:szCs w:val="24"/>
        </w:rPr>
      </w:pPr>
    </w:p>
    <w:p w14:paraId="2DB4DB3E" w14:textId="77777777" w:rsidR="000468E8" w:rsidRDefault="000468E8" w:rsidP="00012866">
      <w:pPr>
        <w:jc w:val="both"/>
        <w:rPr>
          <w:sz w:val="24"/>
          <w:szCs w:val="24"/>
        </w:rPr>
      </w:pPr>
    </w:p>
    <w:p w14:paraId="0E4B9AB7" w14:textId="77777777" w:rsidR="000468E8" w:rsidRDefault="000468E8" w:rsidP="00012866">
      <w:pPr>
        <w:jc w:val="both"/>
        <w:rPr>
          <w:sz w:val="24"/>
          <w:szCs w:val="24"/>
        </w:rPr>
      </w:pPr>
    </w:p>
    <w:p w14:paraId="057B1302" w14:textId="77777777" w:rsidR="00DB5E52" w:rsidRPr="00E80B52" w:rsidRDefault="00DB5E52" w:rsidP="00012866">
      <w:pPr>
        <w:jc w:val="both"/>
        <w:rPr>
          <w:sz w:val="24"/>
          <w:szCs w:val="24"/>
        </w:rPr>
      </w:pPr>
    </w:p>
    <w:p w14:paraId="5D94F3DD" w14:textId="77777777" w:rsidR="00012866" w:rsidRPr="00E80B52" w:rsidRDefault="00012866" w:rsidP="00012866">
      <w:pPr>
        <w:ind w:right="-993"/>
        <w:jc w:val="both"/>
        <w:rPr>
          <w:sz w:val="24"/>
          <w:szCs w:val="24"/>
        </w:rPr>
      </w:pPr>
    </w:p>
    <w:p w14:paraId="365C51B5" w14:textId="77777777" w:rsidR="00012866" w:rsidRPr="00E80B52" w:rsidRDefault="00012866" w:rsidP="00012866">
      <w:pPr>
        <w:ind w:right="-993"/>
        <w:jc w:val="both"/>
        <w:rPr>
          <w:sz w:val="24"/>
          <w:szCs w:val="24"/>
        </w:rPr>
      </w:pPr>
    </w:p>
    <w:p w14:paraId="0EB7603A" w14:textId="77777777" w:rsidR="00012866" w:rsidRPr="00E80B52" w:rsidRDefault="00012866" w:rsidP="00012866">
      <w:pPr>
        <w:ind w:right="-993"/>
        <w:jc w:val="both"/>
        <w:rPr>
          <w:sz w:val="24"/>
          <w:szCs w:val="24"/>
        </w:rPr>
      </w:pPr>
      <w:r w:rsidRPr="00E80B52">
        <w:rPr>
          <w:sz w:val="24"/>
          <w:szCs w:val="24"/>
        </w:rPr>
        <w:t>..............................., dn. .........................</w:t>
      </w:r>
      <w:r w:rsidRPr="00E80B52">
        <w:rPr>
          <w:sz w:val="24"/>
          <w:szCs w:val="24"/>
        </w:rPr>
        <w:tab/>
      </w:r>
      <w:r w:rsidRPr="00E80B52">
        <w:rPr>
          <w:sz w:val="24"/>
          <w:szCs w:val="24"/>
        </w:rPr>
        <w:tab/>
        <w:t>...................................................................</w:t>
      </w:r>
    </w:p>
    <w:p w14:paraId="2BF351E3" w14:textId="77777777" w:rsidR="00012866" w:rsidRPr="00E80B52" w:rsidRDefault="00012866" w:rsidP="00012866">
      <w:pPr>
        <w:ind w:left="4956" w:right="70"/>
        <w:jc w:val="center"/>
        <w:rPr>
          <w:i/>
          <w:sz w:val="16"/>
          <w:szCs w:val="16"/>
        </w:rPr>
      </w:pPr>
      <w:r w:rsidRPr="00E80B52">
        <w:rPr>
          <w:i/>
          <w:sz w:val="16"/>
          <w:szCs w:val="16"/>
        </w:rPr>
        <w:t xml:space="preserve">    Podpis osób uprawnionych do składania świadczeń woli      w imieniu Wykonawcy oraz pieczątka / pieczątki</w:t>
      </w:r>
    </w:p>
    <w:p w14:paraId="30992983" w14:textId="77777777" w:rsidR="00012866" w:rsidRPr="00E80B52" w:rsidRDefault="00012866" w:rsidP="00012866">
      <w:pPr>
        <w:spacing w:line="240" w:lineRule="auto"/>
        <w:rPr>
          <w:sz w:val="24"/>
          <w:szCs w:val="24"/>
        </w:rPr>
      </w:pPr>
    </w:p>
    <w:p w14:paraId="7EDA5B55" w14:textId="77777777" w:rsidR="00012866" w:rsidRPr="00E80B52" w:rsidRDefault="00012866" w:rsidP="00012866">
      <w:pPr>
        <w:pStyle w:val="Akapitzlist"/>
        <w:suppressAutoHyphens w:val="0"/>
        <w:spacing w:after="0" w:line="240" w:lineRule="auto"/>
        <w:ind w:left="360"/>
        <w:jc w:val="both"/>
        <w:textAlignment w:val="auto"/>
        <w:rPr>
          <w:rFonts w:ascii="Times New Roman" w:hAnsi="Times New Roman"/>
          <w:iCs/>
          <w:kern w:val="0"/>
          <w:sz w:val="24"/>
          <w:szCs w:val="24"/>
          <w:lang w:eastAsia="pl-PL"/>
        </w:rPr>
      </w:pPr>
    </w:p>
    <w:p w14:paraId="19EEB66E" w14:textId="77777777" w:rsidR="00012866" w:rsidRPr="00E80B52" w:rsidRDefault="00012866" w:rsidP="00012866">
      <w:pPr>
        <w:spacing w:line="240" w:lineRule="auto"/>
        <w:jc w:val="right"/>
        <w:rPr>
          <w:b/>
          <w:sz w:val="24"/>
          <w:szCs w:val="24"/>
        </w:rPr>
      </w:pPr>
    </w:p>
    <w:p w14:paraId="144AE9CB" w14:textId="23B1D3D4" w:rsidR="006403C4" w:rsidRPr="000951A2" w:rsidRDefault="00012866" w:rsidP="00C35BB5">
      <w:pPr>
        <w:suppressAutoHyphens w:val="0"/>
        <w:spacing w:line="240" w:lineRule="auto"/>
        <w:jc w:val="right"/>
        <w:textAlignment w:val="auto"/>
        <w:rPr>
          <w:kern w:val="0"/>
          <w:szCs w:val="24"/>
          <w:lang w:eastAsia="pl-PL"/>
        </w:rPr>
      </w:pPr>
      <w:r w:rsidRPr="00E80B52">
        <w:rPr>
          <w:b/>
          <w:sz w:val="24"/>
          <w:szCs w:val="24"/>
        </w:rPr>
        <w:br w:type="page"/>
      </w:r>
    </w:p>
    <w:p w14:paraId="18F7D50C" w14:textId="77777777" w:rsidR="009A70D8" w:rsidRPr="00B53E57" w:rsidRDefault="009A70D8" w:rsidP="00701CD7">
      <w:pPr>
        <w:tabs>
          <w:tab w:val="left" w:pos="3525"/>
        </w:tabs>
        <w:jc w:val="right"/>
        <w:rPr>
          <w:rStyle w:val="Domylnaczcionkaakapitu1"/>
          <w:b/>
          <w:color w:val="FF0000"/>
          <w:sz w:val="24"/>
          <w:szCs w:val="24"/>
        </w:rPr>
        <w:sectPr w:rsidR="009A70D8" w:rsidRPr="00B53E57" w:rsidSect="00AA5B11">
          <w:pgSz w:w="11906" w:h="16838"/>
          <w:pgMar w:top="1242" w:right="1418" w:bottom="1418" w:left="1418" w:header="709" w:footer="709" w:gutter="0"/>
          <w:cols w:space="708"/>
          <w:docGrid w:linePitch="360"/>
        </w:sectPr>
      </w:pPr>
    </w:p>
    <w:p w14:paraId="76B4E358" w14:textId="77777777" w:rsidR="00ED40BF" w:rsidRPr="00A41177" w:rsidRDefault="00ED40BF" w:rsidP="002103ED">
      <w:pPr>
        <w:tabs>
          <w:tab w:val="left" w:pos="3525"/>
        </w:tabs>
        <w:jc w:val="right"/>
        <w:rPr>
          <w:sz w:val="24"/>
          <w:szCs w:val="24"/>
        </w:rPr>
      </w:pPr>
      <w:r w:rsidRPr="00A41177">
        <w:rPr>
          <w:rStyle w:val="Domylnaczcionkaakapitu1"/>
          <w:b/>
          <w:sz w:val="24"/>
          <w:szCs w:val="24"/>
        </w:rPr>
        <w:lastRenderedPageBreak/>
        <w:t xml:space="preserve">Załącznik </w:t>
      </w:r>
      <w:r w:rsidR="00D5300A" w:rsidRPr="00A41177">
        <w:rPr>
          <w:rStyle w:val="Domylnaczcionkaakapitu1"/>
          <w:b/>
          <w:sz w:val="24"/>
          <w:szCs w:val="24"/>
        </w:rPr>
        <w:t>n</w:t>
      </w:r>
      <w:r w:rsidRPr="00A41177">
        <w:rPr>
          <w:rStyle w:val="Domylnaczcionkaakapitu1"/>
          <w:b/>
          <w:sz w:val="24"/>
          <w:szCs w:val="24"/>
        </w:rPr>
        <w:t xml:space="preserve">r </w:t>
      </w:r>
      <w:r w:rsidR="001E6855">
        <w:rPr>
          <w:rStyle w:val="Domylnaczcionkaakapitu1"/>
          <w:b/>
          <w:sz w:val="24"/>
          <w:szCs w:val="24"/>
        </w:rPr>
        <w:t>5</w:t>
      </w:r>
      <w:r w:rsidR="008C3751">
        <w:rPr>
          <w:rStyle w:val="Domylnaczcionkaakapitu1"/>
          <w:b/>
          <w:sz w:val="24"/>
          <w:szCs w:val="24"/>
        </w:rPr>
        <w:t xml:space="preserve"> </w:t>
      </w:r>
      <w:r w:rsidR="008A2A80" w:rsidRPr="00A41177">
        <w:rPr>
          <w:rStyle w:val="Domylnaczcionkaakapitu1"/>
          <w:b/>
          <w:sz w:val="24"/>
          <w:szCs w:val="24"/>
        </w:rPr>
        <w:t>do S</w:t>
      </w:r>
      <w:r w:rsidRPr="00A41177">
        <w:rPr>
          <w:rStyle w:val="Domylnaczcionkaakapitu1"/>
          <w:b/>
          <w:sz w:val="24"/>
          <w:szCs w:val="24"/>
        </w:rPr>
        <w:t>WZ</w:t>
      </w:r>
    </w:p>
    <w:p w14:paraId="14828F16" w14:textId="77777777" w:rsidR="00ED40BF" w:rsidRPr="00A41177" w:rsidRDefault="00ED40BF" w:rsidP="00445B9A">
      <w:pPr>
        <w:jc w:val="both"/>
        <w:rPr>
          <w:sz w:val="24"/>
          <w:szCs w:val="24"/>
        </w:rPr>
      </w:pPr>
    </w:p>
    <w:p w14:paraId="6FB7EE45" w14:textId="77777777" w:rsidR="00632F7C" w:rsidRPr="00A41177" w:rsidRDefault="00632F7C" w:rsidP="00445B9A">
      <w:pPr>
        <w:jc w:val="both"/>
        <w:rPr>
          <w:sz w:val="24"/>
          <w:szCs w:val="24"/>
        </w:rPr>
      </w:pPr>
    </w:p>
    <w:p w14:paraId="7E3CBE81" w14:textId="77777777" w:rsidR="00ED40BF" w:rsidRPr="00A41177" w:rsidRDefault="00ED40BF" w:rsidP="00445B9A">
      <w:pPr>
        <w:jc w:val="both"/>
        <w:rPr>
          <w:sz w:val="24"/>
          <w:szCs w:val="24"/>
        </w:rPr>
      </w:pPr>
      <w:r w:rsidRPr="00A41177">
        <w:rPr>
          <w:rStyle w:val="Domylnaczcionkaakapitu1"/>
          <w:sz w:val="24"/>
          <w:szCs w:val="24"/>
        </w:rPr>
        <w:t>Nazwa wykonawcy......</w:t>
      </w:r>
      <w:r w:rsidR="00BC4ACE" w:rsidRPr="00A41177">
        <w:rPr>
          <w:rStyle w:val="Domylnaczcionkaakapitu1"/>
          <w:sz w:val="24"/>
          <w:szCs w:val="24"/>
        </w:rPr>
        <w:t>...............................</w:t>
      </w:r>
      <w:r w:rsidRPr="00A41177">
        <w:rPr>
          <w:rStyle w:val="Domylnaczcionkaakapitu1"/>
          <w:sz w:val="24"/>
          <w:szCs w:val="24"/>
        </w:rPr>
        <w:t>.................................................................................</w:t>
      </w:r>
    </w:p>
    <w:p w14:paraId="7B655B5D" w14:textId="77777777" w:rsidR="00ED40BF" w:rsidRPr="00A41177" w:rsidRDefault="00ED40BF" w:rsidP="00445B9A">
      <w:pPr>
        <w:jc w:val="both"/>
        <w:rPr>
          <w:sz w:val="24"/>
          <w:szCs w:val="24"/>
        </w:rPr>
      </w:pPr>
    </w:p>
    <w:p w14:paraId="7A6EEC67" w14:textId="77777777" w:rsidR="00ED40BF" w:rsidRPr="00A41177" w:rsidRDefault="00ED40BF" w:rsidP="00445B9A">
      <w:pPr>
        <w:jc w:val="both"/>
        <w:rPr>
          <w:sz w:val="24"/>
          <w:szCs w:val="24"/>
        </w:rPr>
      </w:pPr>
    </w:p>
    <w:p w14:paraId="0C7021BC" w14:textId="77777777" w:rsidR="00ED40BF" w:rsidRPr="00A41177" w:rsidRDefault="00ED40BF" w:rsidP="00445B9A">
      <w:pPr>
        <w:jc w:val="both"/>
        <w:rPr>
          <w:sz w:val="24"/>
          <w:szCs w:val="24"/>
        </w:rPr>
      </w:pPr>
      <w:r w:rsidRPr="00A41177">
        <w:rPr>
          <w:rStyle w:val="Domylnaczcionkaakapitu1"/>
          <w:sz w:val="24"/>
          <w:szCs w:val="24"/>
        </w:rPr>
        <w:t>Adres wykonawcy......</w:t>
      </w:r>
      <w:r w:rsidR="00BC4ACE" w:rsidRPr="00A41177">
        <w:rPr>
          <w:rStyle w:val="Domylnaczcionkaakapitu1"/>
          <w:sz w:val="24"/>
          <w:szCs w:val="24"/>
        </w:rPr>
        <w:t>...............................</w:t>
      </w:r>
      <w:r w:rsidRPr="00A41177">
        <w:rPr>
          <w:rStyle w:val="Domylnaczcionkaakapitu1"/>
          <w:sz w:val="24"/>
          <w:szCs w:val="24"/>
        </w:rPr>
        <w:t>...................................................................................</w:t>
      </w:r>
    </w:p>
    <w:p w14:paraId="44CAD594" w14:textId="77777777" w:rsidR="00ED40BF" w:rsidRPr="00A41177" w:rsidRDefault="00ED40BF" w:rsidP="00445B9A">
      <w:pPr>
        <w:jc w:val="both"/>
        <w:rPr>
          <w:sz w:val="24"/>
          <w:szCs w:val="24"/>
        </w:rPr>
      </w:pPr>
    </w:p>
    <w:p w14:paraId="34707605" w14:textId="77777777" w:rsidR="00ED40BF" w:rsidRPr="00A41177" w:rsidRDefault="00ED40BF" w:rsidP="00445B9A">
      <w:pPr>
        <w:pStyle w:val="Nagwek6"/>
        <w:tabs>
          <w:tab w:val="left" w:pos="0"/>
        </w:tabs>
        <w:jc w:val="center"/>
        <w:rPr>
          <w:sz w:val="24"/>
          <w:szCs w:val="24"/>
        </w:rPr>
      </w:pPr>
      <w:r w:rsidRPr="00A41177">
        <w:rPr>
          <w:rStyle w:val="Domylnaczcionkaakapitu1"/>
          <w:sz w:val="28"/>
          <w:szCs w:val="28"/>
        </w:rPr>
        <w:t>O Ś W I A D C Z E N I E</w:t>
      </w:r>
    </w:p>
    <w:p w14:paraId="596C5CD4" w14:textId="77777777" w:rsidR="00ED40BF" w:rsidRPr="00A41177" w:rsidRDefault="00ED40BF" w:rsidP="00445B9A">
      <w:pPr>
        <w:rPr>
          <w:b/>
          <w:bCs/>
          <w:sz w:val="24"/>
          <w:szCs w:val="24"/>
        </w:rPr>
      </w:pPr>
    </w:p>
    <w:p w14:paraId="2D322801" w14:textId="5B8D3163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  <w:r w:rsidRPr="00A41177">
        <w:rPr>
          <w:bCs/>
          <w:sz w:val="24"/>
          <w:szCs w:val="24"/>
        </w:rPr>
        <w:t xml:space="preserve">Na potrzeby postępowania o udzielenie zamówienia publicznego, pn. </w:t>
      </w:r>
      <w:r w:rsidR="00894C9F" w:rsidRPr="00CD5A6C">
        <w:rPr>
          <w:b/>
          <w:sz w:val="24"/>
          <w:szCs w:val="24"/>
        </w:rPr>
        <w:t>„</w:t>
      </w:r>
      <w:r w:rsidR="008B6178" w:rsidRPr="008B6178">
        <w:rPr>
          <w:b/>
          <w:sz w:val="24"/>
          <w:szCs w:val="24"/>
        </w:rPr>
        <w:t>Budowa Punktu Selektywnej Zbiórki Odpadów w miejscowości Warszkowo w gminie Sławno</w:t>
      </w:r>
      <w:r w:rsidR="00894C9F" w:rsidRPr="00CD5A6C">
        <w:rPr>
          <w:b/>
        </w:rPr>
        <w:t>”</w:t>
      </w:r>
      <w:r w:rsidR="000F1E10">
        <w:rPr>
          <w:b/>
        </w:rPr>
        <w:t xml:space="preserve"> </w:t>
      </w:r>
      <w:r w:rsidRPr="00A41177">
        <w:rPr>
          <w:sz w:val="24"/>
          <w:szCs w:val="24"/>
        </w:rPr>
        <w:t xml:space="preserve">prowadzonego przez </w:t>
      </w:r>
      <w:r w:rsidR="004E4C5C" w:rsidRPr="00A41177">
        <w:rPr>
          <w:sz w:val="24"/>
          <w:szCs w:val="24"/>
        </w:rPr>
        <w:t>Gminę Sławno</w:t>
      </w:r>
      <w:r w:rsidRPr="00A41177">
        <w:rPr>
          <w:sz w:val="24"/>
          <w:szCs w:val="24"/>
        </w:rPr>
        <w:t xml:space="preserve"> oświadczam, co następuje:</w:t>
      </w:r>
    </w:p>
    <w:p w14:paraId="783572EB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3586A94B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 xml:space="preserve">nie podlegam wykluczeniu z postępowania na podstawie art. </w:t>
      </w:r>
      <w:r w:rsidR="00037795" w:rsidRPr="00A41177">
        <w:rPr>
          <w:sz w:val="24"/>
          <w:szCs w:val="24"/>
        </w:rPr>
        <w:t>108</w:t>
      </w:r>
      <w:r w:rsidRPr="00A41177">
        <w:rPr>
          <w:sz w:val="24"/>
          <w:szCs w:val="24"/>
        </w:rPr>
        <w:t xml:space="preserve"> ust 1 ustawy </w:t>
      </w:r>
      <w:proofErr w:type="spellStart"/>
      <w:r w:rsidRPr="00A41177">
        <w:rPr>
          <w:sz w:val="24"/>
          <w:szCs w:val="24"/>
        </w:rPr>
        <w:t>Pzp</w:t>
      </w:r>
      <w:proofErr w:type="spellEnd"/>
      <w:r w:rsidRPr="00A41177">
        <w:rPr>
          <w:sz w:val="24"/>
          <w:szCs w:val="24"/>
        </w:rPr>
        <w:t>;</w:t>
      </w:r>
    </w:p>
    <w:p w14:paraId="0A1968E8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0BDA4AC6" w14:textId="77777777" w:rsidR="000545AA" w:rsidRDefault="005775CE" w:rsidP="000545AA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 xml:space="preserve">nie podlegam wykluczeniu z postępowania na podstawie art. </w:t>
      </w:r>
      <w:r w:rsidR="00037795" w:rsidRPr="00A41177">
        <w:rPr>
          <w:sz w:val="24"/>
          <w:szCs w:val="24"/>
        </w:rPr>
        <w:t>109</w:t>
      </w:r>
      <w:r w:rsidRPr="00A41177">
        <w:rPr>
          <w:sz w:val="24"/>
          <w:szCs w:val="24"/>
        </w:rPr>
        <w:t xml:space="preserve"> ust. </w:t>
      </w:r>
      <w:r w:rsidR="00037795" w:rsidRPr="00A41177">
        <w:rPr>
          <w:sz w:val="24"/>
          <w:szCs w:val="24"/>
        </w:rPr>
        <w:t>1</w:t>
      </w:r>
      <w:r w:rsidRPr="00A41177">
        <w:rPr>
          <w:sz w:val="24"/>
          <w:szCs w:val="24"/>
        </w:rPr>
        <w:t xml:space="preserve"> ustawy </w:t>
      </w:r>
      <w:proofErr w:type="spellStart"/>
      <w:r w:rsidRPr="00A41177">
        <w:rPr>
          <w:sz w:val="24"/>
          <w:szCs w:val="24"/>
        </w:rPr>
        <w:t>Pzp</w:t>
      </w:r>
      <w:proofErr w:type="spellEnd"/>
      <w:r w:rsidRPr="00A41177">
        <w:rPr>
          <w:sz w:val="24"/>
          <w:szCs w:val="24"/>
        </w:rPr>
        <w:t>;</w:t>
      </w:r>
    </w:p>
    <w:p w14:paraId="50735423" w14:textId="77777777" w:rsidR="000545AA" w:rsidRPr="000545AA" w:rsidRDefault="000545AA" w:rsidP="000545AA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736FA41E" w14:textId="77777777" w:rsidR="000545AA" w:rsidRPr="000545AA" w:rsidRDefault="000545AA" w:rsidP="000545AA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 xml:space="preserve">nie podlegam wykluczeniu z postępowania na podstawie </w:t>
      </w:r>
      <w:r w:rsidRPr="000C27E6">
        <w:rPr>
          <w:sz w:val="24"/>
          <w:szCs w:val="24"/>
        </w:rPr>
        <w:t>art. 7 ust 1 ustawy z dnia 13 kwietnia 2022 r. o szczególnych rozwiązaniach w zakresie przeciwdziałania wspieraniu agresji na Ukrainę oraz służących ochronie bezpieczeństwa narodowego (Dz. U</w:t>
      </w:r>
      <w:r>
        <w:rPr>
          <w:sz w:val="24"/>
          <w:szCs w:val="24"/>
        </w:rPr>
        <w:t>. z 202</w:t>
      </w:r>
      <w:r w:rsidR="00C8717C">
        <w:rPr>
          <w:sz w:val="24"/>
          <w:szCs w:val="24"/>
        </w:rPr>
        <w:t>5</w:t>
      </w:r>
      <w:r>
        <w:rPr>
          <w:sz w:val="24"/>
          <w:szCs w:val="24"/>
        </w:rPr>
        <w:t xml:space="preserve">, poz. </w:t>
      </w:r>
      <w:r w:rsidR="00C8717C">
        <w:rPr>
          <w:sz w:val="24"/>
          <w:szCs w:val="24"/>
        </w:rPr>
        <w:t>514</w:t>
      </w:r>
      <w:r>
        <w:rPr>
          <w:sz w:val="24"/>
          <w:szCs w:val="24"/>
        </w:rPr>
        <w:t xml:space="preserve"> z </w:t>
      </w:r>
      <w:proofErr w:type="spellStart"/>
      <w:r>
        <w:rPr>
          <w:sz w:val="24"/>
          <w:szCs w:val="24"/>
        </w:rPr>
        <w:t>późn</w:t>
      </w:r>
      <w:proofErr w:type="spellEnd"/>
      <w:r>
        <w:rPr>
          <w:sz w:val="24"/>
          <w:szCs w:val="24"/>
        </w:rPr>
        <w:t>. zm.);</w:t>
      </w:r>
    </w:p>
    <w:p w14:paraId="1CF81833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74C51565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*zachodzą w stosunku do mnie podstawy wykluczenia z postępowania na podstawie art. …………</w:t>
      </w:r>
      <w:r w:rsidR="00C61F8D" w:rsidRPr="00A41177">
        <w:rPr>
          <w:sz w:val="24"/>
          <w:szCs w:val="24"/>
        </w:rPr>
        <w:t>……...</w:t>
      </w:r>
      <w:r w:rsidRPr="00A41177">
        <w:rPr>
          <w:sz w:val="24"/>
          <w:szCs w:val="24"/>
        </w:rPr>
        <w:t xml:space="preserve">. ustawy </w:t>
      </w:r>
      <w:proofErr w:type="spellStart"/>
      <w:r w:rsidRPr="00A41177">
        <w:rPr>
          <w:sz w:val="24"/>
          <w:szCs w:val="24"/>
        </w:rPr>
        <w:t>Pzp</w:t>
      </w:r>
      <w:proofErr w:type="spellEnd"/>
      <w:r w:rsidRPr="00A41177">
        <w:rPr>
          <w:sz w:val="24"/>
          <w:szCs w:val="24"/>
        </w:rPr>
        <w:t xml:space="preserve"> (podać mającą zastosowanie podstawę wykluczenia spośród wymienionych w art. </w:t>
      </w:r>
      <w:r w:rsidR="00C61F8D" w:rsidRPr="00A41177">
        <w:rPr>
          <w:sz w:val="24"/>
          <w:szCs w:val="24"/>
        </w:rPr>
        <w:t>108</w:t>
      </w:r>
      <w:r w:rsidRPr="00A41177">
        <w:rPr>
          <w:sz w:val="24"/>
          <w:szCs w:val="24"/>
        </w:rPr>
        <w:t xml:space="preserve"> ust. 1 pkt 1</w:t>
      </w:r>
      <w:r w:rsidR="00C61F8D" w:rsidRPr="00A41177">
        <w:rPr>
          <w:sz w:val="24"/>
          <w:szCs w:val="24"/>
        </w:rPr>
        <w:t>, 2, 5 i 6</w:t>
      </w:r>
      <w:r w:rsidRPr="00A41177">
        <w:rPr>
          <w:sz w:val="24"/>
          <w:szCs w:val="24"/>
        </w:rPr>
        <w:t xml:space="preserve"> lub art. </w:t>
      </w:r>
      <w:r w:rsidR="00C61F8D" w:rsidRPr="00A41177">
        <w:rPr>
          <w:sz w:val="24"/>
          <w:szCs w:val="24"/>
        </w:rPr>
        <w:t xml:space="preserve">109 </w:t>
      </w:r>
      <w:r w:rsidRPr="00A41177">
        <w:rPr>
          <w:sz w:val="24"/>
          <w:szCs w:val="24"/>
        </w:rPr>
        <w:t xml:space="preserve">ust. </w:t>
      </w:r>
      <w:r w:rsidR="00C61F8D" w:rsidRPr="00A41177">
        <w:rPr>
          <w:sz w:val="24"/>
          <w:szCs w:val="24"/>
        </w:rPr>
        <w:t>1 pkt. 2-10</w:t>
      </w:r>
      <w:r w:rsidRPr="00A41177">
        <w:rPr>
          <w:sz w:val="24"/>
          <w:szCs w:val="24"/>
        </w:rPr>
        <w:t xml:space="preserve"> ustawy </w:t>
      </w:r>
      <w:proofErr w:type="spellStart"/>
      <w:r w:rsidRPr="00A41177">
        <w:rPr>
          <w:sz w:val="24"/>
          <w:szCs w:val="24"/>
        </w:rPr>
        <w:t>Pzp</w:t>
      </w:r>
      <w:proofErr w:type="spellEnd"/>
      <w:r w:rsidRPr="00A41177">
        <w:rPr>
          <w:sz w:val="24"/>
          <w:szCs w:val="24"/>
        </w:rPr>
        <w:t xml:space="preserve">). Jednocześnie oświadczam, że w związku z ww. okolicznością, na podstawie art. </w:t>
      </w:r>
      <w:r w:rsidR="00C61F8D" w:rsidRPr="00A41177">
        <w:rPr>
          <w:sz w:val="24"/>
          <w:szCs w:val="24"/>
        </w:rPr>
        <w:t>110</w:t>
      </w:r>
      <w:r w:rsidRPr="00A41177">
        <w:rPr>
          <w:sz w:val="24"/>
          <w:szCs w:val="24"/>
        </w:rPr>
        <w:t xml:space="preserve"> ust. </w:t>
      </w:r>
      <w:r w:rsidR="00C61F8D" w:rsidRPr="00A41177">
        <w:rPr>
          <w:sz w:val="24"/>
          <w:szCs w:val="24"/>
        </w:rPr>
        <w:t>2</w:t>
      </w:r>
      <w:r w:rsidRPr="00A41177">
        <w:rPr>
          <w:sz w:val="24"/>
          <w:szCs w:val="24"/>
        </w:rPr>
        <w:t xml:space="preserve"> ustawy </w:t>
      </w:r>
      <w:proofErr w:type="spellStart"/>
      <w:r w:rsidRPr="00A41177">
        <w:rPr>
          <w:sz w:val="24"/>
          <w:szCs w:val="24"/>
        </w:rPr>
        <w:t>Pzp</w:t>
      </w:r>
      <w:proofErr w:type="spellEnd"/>
      <w:r w:rsidRPr="00A41177">
        <w:rPr>
          <w:sz w:val="24"/>
          <w:szCs w:val="24"/>
        </w:rPr>
        <w:t xml:space="preserve"> podjąłem następujące środki naprawcze: </w:t>
      </w:r>
    </w:p>
    <w:p w14:paraId="47D2BEB9" w14:textId="77777777" w:rsidR="005775CE" w:rsidRPr="00A41177" w:rsidRDefault="005775CE" w:rsidP="005775CE">
      <w:pPr>
        <w:tabs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……………………………………………………………………………………………….</w:t>
      </w:r>
    </w:p>
    <w:p w14:paraId="7AEBA2EF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…………………………………………………………………………………………..…...</w:t>
      </w:r>
    </w:p>
    <w:p w14:paraId="3CD6A1F6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11102D04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349BB358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543BF5FC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*następujący/e podmiot/y, na którego/</w:t>
      </w:r>
      <w:proofErr w:type="spellStart"/>
      <w:r w:rsidRPr="00A41177">
        <w:rPr>
          <w:sz w:val="24"/>
          <w:szCs w:val="24"/>
        </w:rPr>
        <w:t>ych</w:t>
      </w:r>
      <w:proofErr w:type="spellEnd"/>
      <w:r w:rsidRPr="00A41177">
        <w:rPr>
          <w:sz w:val="24"/>
          <w:szCs w:val="24"/>
        </w:rPr>
        <w:t xml:space="preserve"> zasoby powołuję się w niniejszym postępowaniu, tj.: </w:t>
      </w:r>
    </w:p>
    <w:p w14:paraId="1B58952C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……………………………………………………………………………………………….</w:t>
      </w:r>
    </w:p>
    <w:p w14:paraId="305F7D8C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…………………………………………………………………………………………..…...</w:t>
      </w:r>
    </w:p>
    <w:p w14:paraId="5A601F0D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34942298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31FFF823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nie podlega/ją wykluczeniu z postępowania o udzielenie zamówienia;</w:t>
      </w:r>
    </w:p>
    <w:p w14:paraId="43DF252A" w14:textId="77777777" w:rsidR="005775CE" w:rsidRPr="00A41177" w:rsidRDefault="005775CE" w:rsidP="005775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62A19CEA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*następujący/e podmiot/y, będący/e podwykonawcą/</w:t>
      </w:r>
      <w:proofErr w:type="spellStart"/>
      <w:r w:rsidRPr="00A41177">
        <w:rPr>
          <w:sz w:val="24"/>
          <w:szCs w:val="24"/>
        </w:rPr>
        <w:t>ami</w:t>
      </w:r>
      <w:proofErr w:type="spellEnd"/>
      <w:r w:rsidRPr="00A41177">
        <w:rPr>
          <w:sz w:val="24"/>
          <w:szCs w:val="24"/>
        </w:rPr>
        <w:t>:</w:t>
      </w:r>
    </w:p>
    <w:p w14:paraId="6D0DA2FC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……………………………………………………………………………………………….</w:t>
      </w:r>
    </w:p>
    <w:p w14:paraId="3F327F8E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…………………………………………………………………………………………..…...</w:t>
      </w:r>
    </w:p>
    <w:p w14:paraId="0F54348B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2C7076B0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71860EA2" w14:textId="77777777" w:rsidR="005775CE" w:rsidRPr="00A41177" w:rsidRDefault="005775CE" w:rsidP="005775CE">
      <w:pPr>
        <w:tabs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lastRenderedPageBreak/>
        <w:t>nie podlega/ą wykluczeniu z postępowania o udzielenie zamówienia;</w:t>
      </w:r>
    </w:p>
    <w:p w14:paraId="3EEC4EBE" w14:textId="77777777" w:rsidR="005775CE" w:rsidRPr="00A41177" w:rsidRDefault="005775CE" w:rsidP="005775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0A95AC76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spełniam warunki udziału w postępowaniu określone przez zamawiającego w s</w:t>
      </w:r>
      <w:r w:rsidRPr="00A41177">
        <w:rPr>
          <w:bCs/>
          <w:sz w:val="24"/>
          <w:szCs w:val="24"/>
        </w:rPr>
        <w:t>pecyfikacji warunków zamówienia.</w:t>
      </w:r>
    </w:p>
    <w:p w14:paraId="2B05F1C0" w14:textId="77777777" w:rsidR="000545AA" w:rsidRDefault="000545AA" w:rsidP="000545AA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1E182626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*w celu wykazania spełniania warunków udziału w postępowaniu, określonych przez zamawiającego w s</w:t>
      </w:r>
      <w:r w:rsidRPr="00A41177">
        <w:rPr>
          <w:bCs/>
          <w:sz w:val="24"/>
          <w:szCs w:val="24"/>
        </w:rPr>
        <w:t>pecyfikacji warunków zamówienia</w:t>
      </w:r>
      <w:r w:rsidRPr="00A41177">
        <w:rPr>
          <w:sz w:val="24"/>
          <w:szCs w:val="24"/>
        </w:rPr>
        <w:t>, polegam na zasobach następującego/</w:t>
      </w:r>
      <w:proofErr w:type="spellStart"/>
      <w:r w:rsidRPr="00A41177">
        <w:rPr>
          <w:sz w:val="24"/>
          <w:szCs w:val="24"/>
        </w:rPr>
        <w:t>ych</w:t>
      </w:r>
      <w:proofErr w:type="spellEnd"/>
      <w:r w:rsidRPr="00A41177">
        <w:rPr>
          <w:sz w:val="24"/>
          <w:szCs w:val="24"/>
        </w:rPr>
        <w:t xml:space="preserve"> podmiotu/ów: </w:t>
      </w:r>
    </w:p>
    <w:p w14:paraId="1F7C39A7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….…………………………………………………………………………………………..…...…………………………………………………………………………………………….……………………………………………………………………………………………….…</w:t>
      </w:r>
    </w:p>
    <w:p w14:paraId="7BBC77D5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w następującym zakresie:</w:t>
      </w:r>
    </w:p>
    <w:p w14:paraId="084E211D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……………………………………………………………………………………………….</w:t>
      </w:r>
    </w:p>
    <w:p w14:paraId="38591D64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…………………………………………………………………………………………..…...</w:t>
      </w:r>
    </w:p>
    <w:p w14:paraId="4DC96696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4271597D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…………………………………………………………………………………………….…</w:t>
      </w:r>
    </w:p>
    <w:p w14:paraId="1182F7D0" w14:textId="77777777" w:rsidR="005775CE" w:rsidRPr="00A41177" w:rsidRDefault="005775CE" w:rsidP="005775CE">
      <w:pPr>
        <w:rPr>
          <w:sz w:val="24"/>
          <w:szCs w:val="24"/>
        </w:rPr>
      </w:pPr>
    </w:p>
    <w:p w14:paraId="6869B383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A189756" w14:textId="77777777" w:rsidR="005775CE" w:rsidRPr="00A41177" w:rsidRDefault="005775CE" w:rsidP="005775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5C72838D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zapoznaliśmy się z warunkami realizacji zamówienia publicznego oraz przyjmujemy       je do realizacji bez zastrzeżeń.</w:t>
      </w:r>
    </w:p>
    <w:p w14:paraId="302D92BD" w14:textId="77777777" w:rsidR="005775CE" w:rsidRPr="00A41177" w:rsidRDefault="005775CE" w:rsidP="005775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5F632052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zapoznaliśmy się ze s</w:t>
      </w:r>
      <w:r w:rsidRPr="00A41177">
        <w:rPr>
          <w:bCs/>
          <w:sz w:val="24"/>
          <w:szCs w:val="24"/>
        </w:rPr>
        <w:t>pecyfikacją warunków zamówienia</w:t>
      </w:r>
      <w:r w:rsidRPr="00A41177">
        <w:rPr>
          <w:sz w:val="24"/>
          <w:szCs w:val="24"/>
        </w:rPr>
        <w:t>, nie wnosimy do niej uwag ani zastrzeżeń</w:t>
      </w:r>
    </w:p>
    <w:p w14:paraId="78DBC473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220C67BD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zapoznaliśmy się z formularzem projektu umowy (</w:t>
      </w:r>
      <w:r w:rsidR="008A2A80" w:rsidRPr="00A41177">
        <w:rPr>
          <w:b/>
          <w:sz w:val="24"/>
          <w:szCs w:val="24"/>
        </w:rPr>
        <w:t xml:space="preserve">Załącznik nr </w:t>
      </w:r>
      <w:r w:rsidR="001E6855">
        <w:rPr>
          <w:b/>
          <w:sz w:val="24"/>
          <w:szCs w:val="24"/>
        </w:rPr>
        <w:t>4</w:t>
      </w:r>
      <w:r w:rsidR="008A2A80" w:rsidRPr="00A41177">
        <w:rPr>
          <w:b/>
          <w:sz w:val="24"/>
          <w:szCs w:val="24"/>
        </w:rPr>
        <w:t xml:space="preserve"> do S</w:t>
      </w:r>
      <w:r w:rsidRPr="00A41177">
        <w:rPr>
          <w:b/>
          <w:sz w:val="24"/>
          <w:szCs w:val="24"/>
        </w:rPr>
        <w:t>WZ</w:t>
      </w:r>
      <w:r w:rsidRPr="00A41177">
        <w:rPr>
          <w:sz w:val="24"/>
          <w:szCs w:val="24"/>
        </w:rPr>
        <w:t>)i nie wnosimy do niego zastrzeżeń.</w:t>
      </w:r>
    </w:p>
    <w:p w14:paraId="50F49028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514B27D8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zdobyliśmy wszelki</w:t>
      </w:r>
      <w:r w:rsidR="00C61F8D" w:rsidRPr="00A41177">
        <w:rPr>
          <w:sz w:val="24"/>
          <w:szCs w:val="24"/>
        </w:rPr>
        <w:t>e</w:t>
      </w:r>
      <w:r w:rsidRPr="00A41177">
        <w:rPr>
          <w:sz w:val="24"/>
          <w:szCs w:val="24"/>
        </w:rPr>
        <w:t xml:space="preserve"> możliw</w:t>
      </w:r>
      <w:r w:rsidR="00C61F8D" w:rsidRPr="00A41177">
        <w:rPr>
          <w:sz w:val="24"/>
          <w:szCs w:val="24"/>
        </w:rPr>
        <w:t>e</w:t>
      </w:r>
      <w:r w:rsidRPr="00A41177">
        <w:rPr>
          <w:sz w:val="24"/>
          <w:szCs w:val="24"/>
        </w:rPr>
        <w:t xml:space="preserve"> informacj</w:t>
      </w:r>
      <w:r w:rsidR="00C61F8D" w:rsidRPr="00A41177">
        <w:rPr>
          <w:sz w:val="24"/>
          <w:szCs w:val="24"/>
        </w:rPr>
        <w:t>e</w:t>
      </w:r>
      <w:r w:rsidRPr="00A41177">
        <w:rPr>
          <w:sz w:val="24"/>
          <w:szCs w:val="24"/>
        </w:rPr>
        <w:t xml:space="preserve"> w celu należytego przygotowania oferty, w tym określenia ceny naszej oferty.</w:t>
      </w:r>
    </w:p>
    <w:p w14:paraId="4B447717" w14:textId="77777777" w:rsidR="005775CE" w:rsidRPr="00A41177" w:rsidRDefault="005775CE" w:rsidP="005775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1C997D3B" w14:textId="77777777" w:rsidR="005775CE" w:rsidRPr="00A41177" w:rsidRDefault="005775CE" w:rsidP="00250EB1">
      <w:pPr>
        <w:numPr>
          <w:ilvl w:val="0"/>
          <w:numId w:val="30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A41177">
        <w:rPr>
          <w:sz w:val="24"/>
          <w:szCs w:val="24"/>
        </w:rPr>
        <w:t>udzielimy wszelkich możliwych wyjaśnień dotyczących złożonej przez nas oferty.</w:t>
      </w:r>
    </w:p>
    <w:p w14:paraId="47660C09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30E899AD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665C449B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7CC0E870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0FA213BE" w14:textId="77777777" w:rsidR="005775CE" w:rsidRPr="00A41177" w:rsidRDefault="005775CE" w:rsidP="005775CE">
      <w:pPr>
        <w:spacing w:line="240" w:lineRule="auto"/>
        <w:jc w:val="both"/>
        <w:rPr>
          <w:sz w:val="24"/>
          <w:szCs w:val="24"/>
        </w:rPr>
      </w:pPr>
    </w:p>
    <w:p w14:paraId="57DC07A9" w14:textId="77777777" w:rsidR="005775CE" w:rsidRPr="00A41177" w:rsidRDefault="005775CE" w:rsidP="005775CE">
      <w:pPr>
        <w:spacing w:line="240" w:lineRule="auto"/>
        <w:ind w:left="4248" w:firstLine="708"/>
        <w:rPr>
          <w:sz w:val="24"/>
          <w:szCs w:val="24"/>
        </w:rPr>
      </w:pPr>
      <w:r w:rsidRPr="00A41177">
        <w:rPr>
          <w:sz w:val="24"/>
          <w:szCs w:val="24"/>
        </w:rPr>
        <w:t>...........................................................</w:t>
      </w:r>
    </w:p>
    <w:p w14:paraId="2F1EBB9B" w14:textId="77777777" w:rsidR="005775CE" w:rsidRPr="00A41177" w:rsidRDefault="005775CE" w:rsidP="005775CE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A41177">
        <w:rPr>
          <w:rFonts w:ascii="Times New Roman" w:hAnsi="Times New Roman"/>
          <w:sz w:val="16"/>
          <w:szCs w:val="16"/>
        </w:rPr>
        <w:t xml:space="preserve">      Podpis wykonawcy</w:t>
      </w:r>
    </w:p>
    <w:p w14:paraId="491001A6" w14:textId="77777777" w:rsidR="005775CE" w:rsidRPr="00A41177" w:rsidRDefault="005775CE" w:rsidP="005775CE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p w14:paraId="061C1D11" w14:textId="77777777" w:rsidR="005775CE" w:rsidRPr="00A41177" w:rsidRDefault="005775CE" w:rsidP="005775CE">
      <w:pPr>
        <w:pStyle w:val="Zwykytekst"/>
        <w:jc w:val="both"/>
        <w:rPr>
          <w:rFonts w:ascii="Times New Roman" w:hAnsi="Times New Roman"/>
        </w:rPr>
      </w:pPr>
      <w:r w:rsidRPr="00A41177">
        <w:rPr>
          <w:rFonts w:ascii="Times New Roman" w:hAnsi="Times New Roman"/>
          <w:sz w:val="24"/>
          <w:szCs w:val="24"/>
        </w:rPr>
        <w:t>Miejscowość i data: ........................................</w:t>
      </w:r>
    </w:p>
    <w:p w14:paraId="7F93CDE5" w14:textId="77777777" w:rsidR="005775CE" w:rsidRPr="00A41177" w:rsidRDefault="005775CE" w:rsidP="005775CE">
      <w:pPr>
        <w:pStyle w:val="Zwykytekst"/>
        <w:jc w:val="both"/>
        <w:rPr>
          <w:rFonts w:ascii="Times New Roman" w:hAnsi="Times New Roman"/>
        </w:rPr>
      </w:pPr>
    </w:p>
    <w:p w14:paraId="644EB749" w14:textId="77777777" w:rsidR="00397EB2" w:rsidRPr="00A41177" w:rsidRDefault="00397EB2" w:rsidP="005775CE">
      <w:pPr>
        <w:pStyle w:val="Zwykytekst"/>
        <w:jc w:val="both"/>
        <w:rPr>
          <w:rFonts w:ascii="Times New Roman" w:hAnsi="Times New Roman"/>
        </w:rPr>
      </w:pPr>
    </w:p>
    <w:p w14:paraId="3ADA5758" w14:textId="77777777" w:rsidR="005775CE" w:rsidRPr="00A41177" w:rsidRDefault="005775CE" w:rsidP="005775CE">
      <w:pPr>
        <w:spacing w:line="240" w:lineRule="auto"/>
        <w:jc w:val="both"/>
        <w:rPr>
          <w:i/>
          <w:sz w:val="24"/>
          <w:szCs w:val="24"/>
        </w:rPr>
      </w:pPr>
      <w:r w:rsidRPr="00A41177">
        <w:rPr>
          <w:i/>
          <w:sz w:val="24"/>
          <w:szCs w:val="24"/>
        </w:rPr>
        <w:t>*niepotrzebne skreślić</w:t>
      </w:r>
    </w:p>
    <w:p w14:paraId="65558D0E" w14:textId="77777777" w:rsidR="00397EB2" w:rsidRPr="00B53E57" w:rsidRDefault="00397EB2" w:rsidP="00913F31">
      <w:pPr>
        <w:suppressAutoHyphens w:val="0"/>
        <w:spacing w:line="240" w:lineRule="auto"/>
        <w:jc w:val="right"/>
        <w:textAlignment w:val="auto"/>
        <w:rPr>
          <w:b/>
          <w:color w:val="FF0000"/>
          <w:sz w:val="24"/>
          <w:szCs w:val="24"/>
        </w:rPr>
        <w:sectPr w:rsidR="00397EB2" w:rsidRPr="00B53E57" w:rsidSect="00AA5B11">
          <w:pgSz w:w="11906" w:h="16838"/>
          <w:pgMar w:top="1242" w:right="1418" w:bottom="1418" w:left="1418" w:header="709" w:footer="709" w:gutter="0"/>
          <w:cols w:space="708"/>
          <w:docGrid w:linePitch="360"/>
        </w:sectPr>
      </w:pPr>
    </w:p>
    <w:p w14:paraId="1E1133DF" w14:textId="77777777" w:rsidR="00913F31" w:rsidRPr="00B53E57" w:rsidRDefault="008A2A80" w:rsidP="00913F31">
      <w:pPr>
        <w:suppressAutoHyphens w:val="0"/>
        <w:spacing w:line="240" w:lineRule="auto"/>
        <w:jc w:val="right"/>
        <w:textAlignment w:val="auto"/>
        <w:rPr>
          <w:b/>
          <w:sz w:val="24"/>
          <w:szCs w:val="24"/>
        </w:rPr>
      </w:pPr>
      <w:r w:rsidRPr="00B53E57">
        <w:rPr>
          <w:b/>
          <w:sz w:val="24"/>
          <w:szCs w:val="24"/>
        </w:rPr>
        <w:lastRenderedPageBreak/>
        <w:t xml:space="preserve">Załącznik nr </w:t>
      </w:r>
      <w:r w:rsidR="001E6855">
        <w:rPr>
          <w:b/>
          <w:sz w:val="24"/>
          <w:szCs w:val="24"/>
        </w:rPr>
        <w:t>6</w:t>
      </w:r>
      <w:r w:rsidRPr="00B53E57">
        <w:rPr>
          <w:b/>
          <w:sz w:val="24"/>
          <w:szCs w:val="24"/>
        </w:rPr>
        <w:t xml:space="preserve"> do S</w:t>
      </w:r>
      <w:r w:rsidR="00913F31" w:rsidRPr="00B53E57">
        <w:rPr>
          <w:b/>
          <w:sz w:val="24"/>
          <w:szCs w:val="24"/>
        </w:rPr>
        <w:t>WZ</w:t>
      </w:r>
    </w:p>
    <w:p w14:paraId="14FFA710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EB8DB5E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4C474BA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FBEB34C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1F15F7F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3E972C3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DE484B3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b/>
          <w:sz w:val="24"/>
          <w:szCs w:val="24"/>
        </w:rPr>
      </w:pPr>
      <w:r w:rsidRPr="00B53E57">
        <w:rPr>
          <w:b/>
          <w:sz w:val="24"/>
          <w:szCs w:val="24"/>
        </w:rPr>
        <w:t xml:space="preserve">Oświadczenia wypełnienia obowiązków informacyjnych </w:t>
      </w:r>
    </w:p>
    <w:p w14:paraId="62C3830B" w14:textId="77777777" w:rsidR="00913F31" w:rsidRPr="00B53E57" w:rsidRDefault="00913F31" w:rsidP="00913F31">
      <w:pPr>
        <w:pStyle w:val="Tekstprzypisudolnego"/>
        <w:spacing w:line="276" w:lineRule="auto"/>
        <w:jc w:val="center"/>
        <w:rPr>
          <w:b/>
          <w:sz w:val="24"/>
          <w:szCs w:val="24"/>
        </w:rPr>
      </w:pPr>
      <w:r w:rsidRPr="00B53E57">
        <w:rPr>
          <w:b/>
          <w:sz w:val="24"/>
          <w:szCs w:val="24"/>
        </w:rPr>
        <w:t xml:space="preserve">przewidzianych w art. 13 lub art. 14 RODO </w:t>
      </w:r>
    </w:p>
    <w:p w14:paraId="018729CC" w14:textId="77777777" w:rsidR="00913F31" w:rsidRPr="00B53E57" w:rsidRDefault="00913F31" w:rsidP="00913F31">
      <w:pPr>
        <w:pStyle w:val="Tekstprzypisudolnego"/>
        <w:jc w:val="center"/>
        <w:rPr>
          <w:i/>
          <w:sz w:val="24"/>
          <w:szCs w:val="24"/>
          <w:u w:val="single"/>
        </w:rPr>
      </w:pPr>
    </w:p>
    <w:p w14:paraId="395B20B2" w14:textId="77777777" w:rsidR="00913F31" w:rsidRPr="00B53E57" w:rsidRDefault="00913F31" w:rsidP="00913F31">
      <w:pPr>
        <w:pStyle w:val="Tekstprzypisudolnego"/>
        <w:jc w:val="center"/>
        <w:rPr>
          <w:i/>
          <w:sz w:val="24"/>
          <w:szCs w:val="24"/>
          <w:u w:val="single"/>
        </w:rPr>
      </w:pPr>
    </w:p>
    <w:p w14:paraId="78021F3C" w14:textId="77777777" w:rsidR="00913F31" w:rsidRPr="00B53E57" w:rsidRDefault="00913F31" w:rsidP="00913F31">
      <w:pPr>
        <w:pStyle w:val="Tekstprzypisudolnego"/>
        <w:jc w:val="center"/>
        <w:rPr>
          <w:sz w:val="24"/>
          <w:szCs w:val="24"/>
        </w:rPr>
      </w:pPr>
    </w:p>
    <w:p w14:paraId="04752C8C" w14:textId="52AC8FFC" w:rsidR="00913F31" w:rsidRPr="00B53E57" w:rsidRDefault="00913F31" w:rsidP="00913F31">
      <w:pPr>
        <w:pStyle w:val="NormalnyWeb"/>
        <w:spacing w:line="360" w:lineRule="auto"/>
        <w:ind w:firstLine="567"/>
        <w:jc w:val="both"/>
      </w:pPr>
      <w:r w:rsidRPr="00B53E57">
        <w:t xml:space="preserve">Oświadczam, że wypełniłem obowiązki informacyjne przewidziane w art. 13 lub art. 14 rozporządzenia Parlamentu Europejskiego i Rady (UE) 2016/679 z dnia 27 kwietnia 2016 r. </w:t>
      </w:r>
      <w:r w:rsidRPr="00B53E57">
        <w:br/>
        <w:t xml:space="preserve">w sprawie ochrony osób fizycznych w związku z przetwarzaniem danych osobowych </w:t>
      </w:r>
      <w:r w:rsidRPr="00B53E57">
        <w:br/>
        <w:t>i w sprawie swobodnego przepływu takich danych oraz uchylenia dyrektywy 95/46/WE (ogólne rozporządzenie o ochronie danych) (Dz. U. UE L z 2016 r. Nr 119 poz. 1 i z 2018 r. Nr 127 poz. 2)</w:t>
      </w:r>
      <w:r w:rsidR="000F1E10">
        <w:t xml:space="preserve"> </w:t>
      </w:r>
      <w:r w:rsidRPr="00B53E57">
        <w:t>wobec osób fizycznych, od których dane osobowe bezpośrednio lub pośrednio pozyskałem w celu ubiegania się o udzielenie zamówienia publicznego w niniejszym postępowaniu.</w:t>
      </w:r>
    </w:p>
    <w:p w14:paraId="1E3AB221" w14:textId="77777777" w:rsidR="00913F31" w:rsidRPr="00B53E57" w:rsidRDefault="00913F31" w:rsidP="00913F31">
      <w:pPr>
        <w:spacing w:line="240" w:lineRule="auto"/>
        <w:rPr>
          <w:sz w:val="24"/>
          <w:szCs w:val="24"/>
        </w:rPr>
      </w:pPr>
    </w:p>
    <w:p w14:paraId="4CD06977" w14:textId="77777777" w:rsidR="00913F31" w:rsidRPr="00B53E57" w:rsidRDefault="00913F31" w:rsidP="00913F31">
      <w:pPr>
        <w:spacing w:line="240" w:lineRule="auto"/>
        <w:rPr>
          <w:sz w:val="24"/>
          <w:szCs w:val="24"/>
        </w:rPr>
      </w:pPr>
    </w:p>
    <w:p w14:paraId="726ACD06" w14:textId="77777777" w:rsidR="00913F31" w:rsidRPr="00B53E57" w:rsidRDefault="00913F31" w:rsidP="00913F31">
      <w:pPr>
        <w:spacing w:line="240" w:lineRule="auto"/>
        <w:rPr>
          <w:sz w:val="24"/>
          <w:szCs w:val="24"/>
        </w:rPr>
      </w:pPr>
    </w:p>
    <w:p w14:paraId="0648545F" w14:textId="77777777" w:rsidR="00913F31" w:rsidRPr="00B53E57" w:rsidRDefault="00913F31" w:rsidP="00913F31">
      <w:pPr>
        <w:spacing w:line="240" w:lineRule="auto"/>
        <w:rPr>
          <w:sz w:val="24"/>
          <w:szCs w:val="24"/>
        </w:rPr>
      </w:pPr>
    </w:p>
    <w:p w14:paraId="1FD97749" w14:textId="77777777" w:rsidR="00913F31" w:rsidRPr="00B53E57" w:rsidRDefault="00913F31" w:rsidP="00913F31">
      <w:pPr>
        <w:spacing w:line="240" w:lineRule="auto"/>
        <w:rPr>
          <w:sz w:val="24"/>
          <w:szCs w:val="24"/>
        </w:rPr>
      </w:pPr>
    </w:p>
    <w:p w14:paraId="74C1FCE4" w14:textId="77777777" w:rsidR="00913F31" w:rsidRPr="00B53E57" w:rsidRDefault="00913F31" w:rsidP="00913F31">
      <w:pPr>
        <w:spacing w:line="240" w:lineRule="auto"/>
        <w:ind w:left="4248" w:firstLine="708"/>
        <w:rPr>
          <w:sz w:val="24"/>
          <w:szCs w:val="24"/>
        </w:rPr>
      </w:pPr>
      <w:r w:rsidRPr="00B53E57">
        <w:rPr>
          <w:sz w:val="24"/>
          <w:szCs w:val="24"/>
        </w:rPr>
        <w:t>...........................................................</w:t>
      </w:r>
    </w:p>
    <w:p w14:paraId="510F9AB5" w14:textId="77777777" w:rsidR="00913F31" w:rsidRPr="00B53E57" w:rsidRDefault="00913F31" w:rsidP="00913F31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B53E57">
        <w:rPr>
          <w:rFonts w:ascii="Times New Roman" w:hAnsi="Times New Roman"/>
          <w:sz w:val="16"/>
          <w:szCs w:val="16"/>
        </w:rPr>
        <w:t xml:space="preserve">      Podpis wykonawcy</w:t>
      </w:r>
    </w:p>
    <w:p w14:paraId="5EAEF089" w14:textId="77777777" w:rsidR="00913F31" w:rsidRPr="00B53E57" w:rsidRDefault="00913F31" w:rsidP="00913F31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p w14:paraId="784EAF5A" w14:textId="77777777" w:rsidR="00913F31" w:rsidRDefault="00913F31" w:rsidP="00913F31">
      <w:pPr>
        <w:pStyle w:val="Zwykytekst"/>
        <w:jc w:val="both"/>
        <w:rPr>
          <w:rFonts w:ascii="Times New Roman" w:hAnsi="Times New Roman"/>
        </w:rPr>
      </w:pPr>
      <w:r w:rsidRPr="00B53E57">
        <w:rPr>
          <w:rFonts w:ascii="Times New Roman" w:hAnsi="Times New Roman"/>
        </w:rPr>
        <w:t xml:space="preserve">Miejscowość i data: ........................................ </w:t>
      </w:r>
    </w:p>
    <w:sectPr w:rsidR="00913F31" w:rsidSect="00AA5B11">
      <w:pgSz w:w="11906" w:h="16838"/>
      <w:pgMar w:top="12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2121" w14:textId="77777777" w:rsidR="004659FC" w:rsidRDefault="004659FC">
      <w:pPr>
        <w:spacing w:line="240" w:lineRule="auto"/>
      </w:pPr>
      <w:r>
        <w:separator/>
      </w:r>
    </w:p>
  </w:endnote>
  <w:endnote w:type="continuationSeparator" w:id="0">
    <w:p w14:paraId="36A71648" w14:textId="77777777" w:rsidR="004659FC" w:rsidRDefault="004659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PL">
    <w:altName w:val="Times New Roman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F662" w14:textId="77777777" w:rsidR="00306702" w:rsidRDefault="00E83EE7">
    <w:pPr>
      <w:pStyle w:val="Stopka"/>
    </w:pPr>
    <w:r>
      <w:fldChar w:fldCharType="begin"/>
    </w:r>
    <w:r w:rsidR="00306702">
      <w:instrText xml:space="preserve"> PAGE </w:instrText>
    </w:r>
    <w:r>
      <w:fldChar w:fldCharType="separate"/>
    </w:r>
    <w:r w:rsidR="00306702">
      <w:rPr>
        <w:noProof/>
      </w:rPr>
      <w:t>8</w:t>
    </w:r>
    <w:r>
      <w:fldChar w:fldCharType="end"/>
    </w:r>
  </w:p>
  <w:p w14:paraId="61B6099B" w14:textId="77777777" w:rsidR="00306702" w:rsidRDefault="0030670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2F9C" w14:textId="77777777" w:rsidR="00306702" w:rsidRDefault="003E107D" w:rsidP="00EF681E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BDB99F" wp14:editId="0CD78D71">
              <wp:simplePos x="0" y="0"/>
              <wp:positionH relativeFrom="page">
                <wp:posOffset>6501130</wp:posOffset>
              </wp:positionH>
              <wp:positionV relativeFrom="paragraph">
                <wp:posOffset>635</wp:posOffset>
              </wp:positionV>
              <wp:extent cx="157480" cy="144780"/>
              <wp:effectExtent l="0" t="0" r="0" b="0"/>
              <wp:wrapSquare wrapText="bothSides"/>
              <wp:docPr id="174738315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7480" cy="144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459DDF6" w14:textId="77777777" w:rsidR="00306702" w:rsidRDefault="00E83EE7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 w:rsidR="00306702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D1F93">
                            <w:rPr>
                              <w:noProof/>
                            </w:rP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B99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9pt;margin-top:.05pt;width:12.4pt;height:11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" stroked="f">
              <v:textbox inset="0,0,0,0">
                <w:txbxContent>
                  <w:p w14:paraId="4459DDF6" w14:textId="77777777" w:rsidR="00306702" w:rsidRDefault="00E83EE7">
                    <w:pPr>
                      <w:pStyle w:val="Stopka"/>
                    </w:pPr>
                    <w:r>
                      <w:fldChar w:fldCharType="begin"/>
                    </w:r>
                    <w:r w:rsidR="00306702">
                      <w:instrText xml:space="preserve"> PAGE </w:instrText>
                    </w:r>
                    <w:r>
                      <w:fldChar w:fldCharType="separate"/>
                    </w:r>
                    <w:r w:rsidR="003D1F93">
                      <w:rPr>
                        <w:noProof/>
                      </w:rPr>
                      <w:t>62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FB9E" w14:textId="77777777" w:rsidR="00B57083" w:rsidRDefault="00B57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CD1D4" w14:textId="77777777" w:rsidR="004659FC" w:rsidRDefault="004659FC">
      <w:pPr>
        <w:spacing w:line="240" w:lineRule="auto"/>
      </w:pPr>
      <w:r>
        <w:separator/>
      </w:r>
    </w:p>
  </w:footnote>
  <w:footnote w:type="continuationSeparator" w:id="0">
    <w:p w14:paraId="111C9056" w14:textId="77777777" w:rsidR="004659FC" w:rsidRDefault="004659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E7828" w14:textId="77777777" w:rsidR="00306702" w:rsidRDefault="00306702">
    <w:pPr>
      <w:pStyle w:val="Nagwek10"/>
      <w:pBdr>
        <w:bottom w:val="single" w:sz="8" w:space="1" w:color="000000"/>
      </w:pBdr>
      <w:jc w:val="both"/>
      <w:rPr>
        <w:rStyle w:val="Domylnaczcionkaakapitu1"/>
        <w:b/>
        <w:i/>
        <w:iCs/>
        <w:sz w:val="16"/>
        <w:szCs w:val="16"/>
      </w:rPr>
    </w:pPr>
    <w:r>
      <w:rPr>
        <w:b/>
        <w:bCs/>
        <w:i/>
        <w:iCs/>
        <w:sz w:val="16"/>
        <w:szCs w:val="16"/>
      </w:rPr>
      <w:t xml:space="preserve">Znak sprawy: </w:t>
    </w:r>
    <w:r>
      <w:rPr>
        <w:rStyle w:val="Domylnaczcionkaakapitu1"/>
        <w:b/>
        <w:i/>
        <w:iCs/>
        <w:sz w:val="16"/>
        <w:szCs w:val="16"/>
      </w:rPr>
      <w:t>RSSA.271.3.2014</w:t>
    </w:r>
  </w:p>
  <w:p w14:paraId="6F147D1B" w14:textId="77777777" w:rsidR="00306702" w:rsidRDefault="00306702">
    <w:pPr>
      <w:pStyle w:val="Nagwek10"/>
      <w:pBdr>
        <w:bottom w:val="single" w:sz="8" w:space="1" w:color="000000"/>
      </w:pBdr>
      <w:jc w:val="both"/>
    </w:pPr>
    <w:r>
      <w:rPr>
        <w:rStyle w:val="Domylnaczcionkaakapitu1"/>
        <w:b/>
        <w:i/>
        <w:iCs/>
        <w:sz w:val="16"/>
        <w:szCs w:val="16"/>
      </w:rPr>
      <w:t>„</w:t>
    </w:r>
    <w:r w:rsidRPr="000C10B6">
      <w:rPr>
        <w:rStyle w:val="Domylnaczcionkaakapitu1"/>
        <w:b/>
        <w:i/>
        <w:iCs/>
        <w:sz w:val="16"/>
        <w:szCs w:val="16"/>
      </w:rPr>
      <w:t xml:space="preserve">Zakup używanego lekkiego samochodu ratowniczo-gaśniczego z napędem 4x2 dla Ochotniczej Straży Pożarnej w </w:t>
    </w:r>
    <w:proofErr w:type="spellStart"/>
    <w:r w:rsidRPr="000C10B6">
      <w:rPr>
        <w:rStyle w:val="Domylnaczcionkaakapitu1"/>
        <w:b/>
        <w:i/>
        <w:iCs/>
        <w:sz w:val="16"/>
        <w:szCs w:val="16"/>
      </w:rPr>
      <w:t>Gwiazdowie</w:t>
    </w:r>
    <w:proofErr w:type="spellEnd"/>
    <w:r>
      <w:rPr>
        <w:rStyle w:val="Domylnaczcionkaakapitu1"/>
        <w:b/>
        <w:i/>
        <w:iCs/>
        <w:sz w:val="16"/>
        <w:szCs w:val="16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3BE1" w14:textId="77777777" w:rsidR="00306702" w:rsidRDefault="00105414" w:rsidP="00142214">
    <w:pPr>
      <w:pStyle w:val="Nagwek10"/>
      <w:pBdr>
        <w:bottom w:val="single" w:sz="8" w:space="1" w:color="000000"/>
      </w:pBdr>
      <w:jc w:val="center"/>
      <w:rPr>
        <w:rStyle w:val="Domylnaczcionkaakapitu1"/>
        <w:b/>
        <w:i/>
        <w:iCs/>
        <w:sz w:val="16"/>
        <w:szCs w:val="16"/>
      </w:rPr>
    </w:pPr>
    <w:r w:rsidRPr="00142214">
      <w:rPr>
        <w:rFonts w:ascii="Calibri" w:eastAsia="Calibri" w:hAnsi="Calibri"/>
        <w:noProof/>
        <w:kern w:val="2"/>
        <w:sz w:val="22"/>
        <w:szCs w:val="22"/>
        <w:lang w:eastAsia="pl-PL"/>
      </w:rPr>
      <w:drawing>
        <wp:inline distT="0" distB="0" distL="0" distR="0" wp14:anchorId="625C336E" wp14:editId="062DFFDF">
          <wp:extent cx="5455920" cy="6934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59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57E7EE" w14:textId="77777777" w:rsidR="00306702" w:rsidRDefault="00306702" w:rsidP="00F648F1">
    <w:pPr>
      <w:pStyle w:val="Nagwek10"/>
      <w:pBdr>
        <w:bottom w:val="single" w:sz="8" w:space="1" w:color="000000"/>
      </w:pBdr>
      <w:jc w:val="both"/>
      <w:rPr>
        <w:rStyle w:val="Domylnaczcionkaakapitu1"/>
        <w:b/>
        <w:i/>
        <w:iCs/>
        <w:sz w:val="16"/>
        <w:szCs w:val="16"/>
      </w:rPr>
    </w:pPr>
  </w:p>
  <w:p w14:paraId="136957A5" w14:textId="77777777" w:rsidR="00306702" w:rsidRPr="007F23B8" w:rsidRDefault="00306702" w:rsidP="00E45253">
    <w:pPr>
      <w:pStyle w:val="Nagwek10"/>
      <w:pBdr>
        <w:bottom w:val="single" w:sz="8" w:space="1" w:color="000000"/>
      </w:pBdr>
      <w:jc w:val="both"/>
      <w:rPr>
        <w:b/>
        <w:i/>
        <w:iCs/>
        <w:sz w:val="16"/>
        <w:szCs w:val="16"/>
      </w:rPr>
    </w:pPr>
    <w:r w:rsidRPr="00E45253">
      <w:rPr>
        <w:b/>
        <w:i/>
        <w:iCs/>
        <w:sz w:val="16"/>
        <w:szCs w:val="16"/>
      </w:rPr>
      <w:t>„Budowa Punktu Selektywnej Zbiórki Odpadów w miejscowości Warszkowo w gminie Sławno</w:t>
    </w:r>
    <w:r>
      <w:rPr>
        <w:b/>
        <w:i/>
        <w:iCs/>
        <w:sz w:val="16"/>
        <w:szCs w:val="16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0A96B" w14:textId="77777777" w:rsidR="00B57083" w:rsidRDefault="00B570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7C7F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multilevel"/>
    <w:tmpl w:val="00000003"/>
    <w:name w:val="WW8Num17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4"/>
    <w:multiLevelType w:val="multilevel"/>
    <w:tmpl w:val="00000004"/>
    <w:name w:val="WW8Num22"/>
    <w:lvl w:ilvl="0">
      <w:start w:val="1"/>
      <w:numFmt w:val="bullet"/>
      <w:suff w:val="nothing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color w:val="00000A"/>
        <w:sz w:val="16"/>
        <w:szCs w:val="16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" w15:restartNumberingAfterBreak="0">
    <w:nsid w:val="00000005"/>
    <w:multiLevelType w:val="multilevel"/>
    <w:tmpl w:val="E7F076BC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sz w:val="24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bullet"/>
      <w:suff w:val="nothing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i w:val="0"/>
        <w:sz w:val="16"/>
        <w:szCs w:val="16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6"/>
    <w:multiLevelType w:val="multilevel"/>
    <w:tmpl w:val="00000006"/>
    <w:name w:val="WW8Num2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7"/>
    <w:multiLevelType w:val="multilevel"/>
    <w:tmpl w:val="00000007"/>
    <w:name w:val="WW8Num2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8"/>
    <w:multiLevelType w:val="multilevel"/>
    <w:tmpl w:val="00000008"/>
    <w:name w:val="WW8Num36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0000009"/>
    <w:multiLevelType w:val="multilevel"/>
    <w:tmpl w:val="00000009"/>
    <w:name w:val="WW8Num5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A"/>
    <w:multiLevelType w:val="multilevel"/>
    <w:tmpl w:val="0000000A"/>
    <w:name w:val="WW8Num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B"/>
    <w:multiLevelType w:val="multilevel"/>
    <w:tmpl w:val="0000000B"/>
    <w:name w:val="WW8Num71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2" w15:restartNumberingAfterBreak="0">
    <w:nsid w:val="0000000C"/>
    <w:multiLevelType w:val="multilevel"/>
    <w:tmpl w:val="0000000C"/>
    <w:name w:val="WW8Num79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D"/>
    <w:multiLevelType w:val="multilevel"/>
    <w:tmpl w:val="0000000D"/>
    <w:name w:val="WW8Num8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0E"/>
    <w:multiLevelType w:val="multilevel"/>
    <w:tmpl w:val="0000000E"/>
    <w:name w:val="WW8Num92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0F"/>
    <w:multiLevelType w:val="multilevel"/>
    <w:tmpl w:val="0000000F"/>
    <w:name w:val="WW8Num98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0"/>
    <w:multiLevelType w:val="multilevel"/>
    <w:tmpl w:val="00000010"/>
    <w:name w:val="WW8Num10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1"/>
    <w:multiLevelType w:val="multilevel"/>
    <w:tmpl w:val="00000011"/>
    <w:name w:val="WW8Num101"/>
    <w:lvl w:ilvl="0">
      <w:start w:val="1"/>
      <w:numFmt w:val="decimal"/>
      <w:suff w:val="nothing"/>
      <w:lvlText w:val="%1)"/>
      <w:lvlJc w:val="left"/>
      <w:pPr>
        <w:tabs>
          <w:tab w:val="num" w:pos="360"/>
        </w:tabs>
        <w:ind w:left="36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360"/>
        </w:tabs>
        <w:ind w:left="36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360"/>
        </w:tabs>
        <w:ind w:left="36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360"/>
        </w:tabs>
        <w:ind w:left="36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360"/>
        </w:tabs>
        <w:ind w:left="36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360"/>
        </w:tabs>
        <w:ind w:left="36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360"/>
        </w:tabs>
        <w:ind w:left="36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360"/>
        </w:tabs>
        <w:ind w:left="36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360"/>
        </w:tabs>
        <w:ind w:left="360" w:firstLine="0"/>
      </w:pPr>
    </w:lvl>
  </w:abstractNum>
  <w:abstractNum w:abstractNumId="18" w15:restartNumberingAfterBreak="0">
    <w:nsid w:val="00000012"/>
    <w:multiLevelType w:val="multilevel"/>
    <w:tmpl w:val="00000012"/>
    <w:name w:val="WW8Num10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color w:val="00000A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4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9" w15:restartNumberingAfterBreak="0">
    <w:nsid w:val="00000013"/>
    <w:multiLevelType w:val="multilevel"/>
    <w:tmpl w:val="00000013"/>
    <w:name w:val="WW8Num10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0" w15:restartNumberingAfterBreak="0">
    <w:nsid w:val="00000014"/>
    <w:multiLevelType w:val="multilevel"/>
    <w:tmpl w:val="00000014"/>
    <w:name w:val="WW8Num10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0000015"/>
    <w:multiLevelType w:val="multilevel"/>
    <w:tmpl w:val="00000015"/>
    <w:name w:val="WW8Num105"/>
    <w:lvl w:ilvl="0">
      <w:start w:val="1"/>
      <w:numFmt w:val="upperRoman"/>
      <w:suff w:val="nothing"/>
      <w:lvlText w:val="%1."/>
      <w:lvlJc w:val="right"/>
      <w:pPr>
        <w:tabs>
          <w:tab w:val="num" w:pos="0"/>
        </w:tabs>
        <w:ind w:left="0" w:firstLine="0"/>
      </w:pPr>
      <w:rPr>
        <w:color w:val="00000A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0000016"/>
    <w:multiLevelType w:val="multilevel"/>
    <w:tmpl w:val="00000016"/>
    <w:name w:val="WW8Num10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7"/>
    <w:multiLevelType w:val="multilevel"/>
    <w:tmpl w:val="00000017"/>
    <w:name w:val="WW8Num10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8"/>
    <w:multiLevelType w:val="multilevel"/>
    <w:tmpl w:val="00000018"/>
    <w:name w:val="WW8Num108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0000019"/>
    <w:multiLevelType w:val="multilevel"/>
    <w:tmpl w:val="00000019"/>
    <w:name w:val="WW8Num10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6" w15:restartNumberingAfterBreak="0">
    <w:nsid w:val="0000001A"/>
    <w:multiLevelType w:val="multilevel"/>
    <w:tmpl w:val="992CAD66"/>
    <w:name w:val="WW8Num110"/>
    <w:lvl w:ilvl="0">
      <w:start w:val="3"/>
      <w:numFmt w:val="upperRoman"/>
      <w:suff w:val="nothing"/>
      <w:lvlText w:val="%1."/>
      <w:lvlJc w:val="right"/>
      <w:pPr>
        <w:ind w:left="0" w:firstLine="0"/>
      </w:pPr>
      <w:rPr>
        <w:rFonts w:hint="default"/>
        <w:color w:val="00000A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0000001B"/>
    <w:multiLevelType w:val="multilevel"/>
    <w:tmpl w:val="0000001B"/>
    <w:name w:val="WW8Num11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8" w15:restartNumberingAfterBreak="0">
    <w:nsid w:val="0000001C"/>
    <w:multiLevelType w:val="multilevel"/>
    <w:tmpl w:val="0000001C"/>
    <w:name w:val="WW8Num112"/>
    <w:lvl w:ilvl="0">
      <w:start w:val="7"/>
      <w:numFmt w:val="upperRoman"/>
      <w:suff w:val="nothing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9" w15:restartNumberingAfterBreak="0">
    <w:nsid w:val="0000001D"/>
    <w:multiLevelType w:val="multilevel"/>
    <w:tmpl w:val="0000001D"/>
    <w:name w:val="WW8Num11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1E"/>
    <w:multiLevelType w:val="multilevel"/>
    <w:tmpl w:val="0000001E"/>
    <w:name w:val="WW8Num11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1" w15:restartNumberingAfterBreak="0">
    <w:nsid w:val="0000001F"/>
    <w:multiLevelType w:val="multilevel"/>
    <w:tmpl w:val="0000001F"/>
    <w:name w:val="WW8Num11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2" w15:restartNumberingAfterBreak="0">
    <w:nsid w:val="00000020"/>
    <w:multiLevelType w:val="multilevel"/>
    <w:tmpl w:val="00000020"/>
    <w:name w:val="WW8Num11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3" w15:restartNumberingAfterBreak="0">
    <w:nsid w:val="00000021"/>
    <w:multiLevelType w:val="multilevel"/>
    <w:tmpl w:val="00000021"/>
    <w:name w:val="WW8Num11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0000022"/>
    <w:multiLevelType w:val="multilevel"/>
    <w:tmpl w:val="00000022"/>
    <w:name w:val="WW8Num1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5" w15:restartNumberingAfterBreak="0">
    <w:nsid w:val="00000023"/>
    <w:multiLevelType w:val="multilevel"/>
    <w:tmpl w:val="00000023"/>
    <w:name w:val="WW8Num1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24"/>
    <w:multiLevelType w:val="multilevel"/>
    <w:tmpl w:val="00000024"/>
    <w:name w:val="WW8Num120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7" w15:restartNumberingAfterBreak="0">
    <w:nsid w:val="00000025"/>
    <w:multiLevelType w:val="multilevel"/>
    <w:tmpl w:val="00000025"/>
    <w:name w:val="WW8Num12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6"/>
    <w:multiLevelType w:val="multilevel"/>
    <w:tmpl w:val="00000026"/>
    <w:name w:val="WW8Num12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b w:val="0"/>
        <w:sz w:val="24"/>
      </w:r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suff w:val="nothing"/>
      <w:lvlText w:val="(%1.%2.%3.%4)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00000027"/>
    <w:multiLevelType w:val="multilevel"/>
    <w:tmpl w:val="00000027"/>
    <w:name w:val="WW8Num12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1">
      <w:start w:val="1"/>
      <w:numFmt w:val="decimal"/>
      <w:suff w:val="nothing"/>
      <w:lvlText w:val="%2)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0000028"/>
    <w:multiLevelType w:val="multilevel"/>
    <w:tmpl w:val="00000028"/>
    <w:name w:val="WW8Num12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00000A"/>
        <w:sz w:val="24"/>
        <w:szCs w:val="24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29"/>
    <w:multiLevelType w:val="multilevel"/>
    <w:tmpl w:val="00000029"/>
    <w:name w:val="WW8Num12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2" w15:restartNumberingAfterBreak="0">
    <w:nsid w:val="0000002A"/>
    <w:multiLevelType w:val="multilevel"/>
    <w:tmpl w:val="0000002A"/>
    <w:name w:val="WW8Num12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3" w15:restartNumberingAfterBreak="0">
    <w:nsid w:val="0000002B"/>
    <w:multiLevelType w:val="multilevel"/>
    <w:tmpl w:val="0000002B"/>
    <w:name w:val="WW8Num12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4" w15:restartNumberingAfterBreak="0">
    <w:nsid w:val="0000002C"/>
    <w:multiLevelType w:val="multilevel"/>
    <w:tmpl w:val="0000002C"/>
    <w:name w:val="WW8Num12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5" w15:restartNumberingAfterBreak="0">
    <w:nsid w:val="0000002D"/>
    <w:multiLevelType w:val="multilevel"/>
    <w:tmpl w:val="0000002D"/>
    <w:name w:val="WW8Num129"/>
    <w:lvl w:ilvl="0">
      <w:start w:val="1"/>
      <w:numFmt w:val="decimal"/>
      <w:suff w:val="nothing"/>
      <w:lvlText w:val="%1."/>
      <w:lvlJc w:val="left"/>
      <w:pPr>
        <w:tabs>
          <w:tab w:val="num" w:pos="568"/>
        </w:tabs>
        <w:ind w:left="568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568"/>
        </w:tabs>
        <w:ind w:left="568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568"/>
        </w:tabs>
        <w:ind w:left="568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568"/>
        </w:tabs>
        <w:ind w:left="568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568"/>
        </w:tabs>
        <w:ind w:left="568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568"/>
        </w:tabs>
        <w:ind w:left="568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568"/>
        </w:tabs>
        <w:ind w:left="568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568"/>
        </w:tabs>
        <w:ind w:left="568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568"/>
        </w:tabs>
        <w:ind w:left="568" w:firstLine="0"/>
      </w:pPr>
    </w:lvl>
  </w:abstractNum>
  <w:abstractNum w:abstractNumId="46" w15:restartNumberingAfterBreak="0">
    <w:nsid w:val="0000002E"/>
    <w:multiLevelType w:val="multilevel"/>
    <w:tmpl w:val="0000002E"/>
    <w:name w:val="WW8Num130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7" w15:restartNumberingAfterBreak="0">
    <w:nsid w:val="0000002F"/>
    <w:multiLevelType w:val="multilevel"/>
    <w:tmpl w:val="0000002F"/>
    <w:name w:val="WW8Num13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8" w15:restartNumberingAfterBreak="0">
    <w:nsid w:val="00000030"/>
    <w:multiLevelType w:val="multilevel"/>
    <w:tmpl w:val="00000030"/>
    <w:name w:val="WW8Num132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9" w15:restartNumberingAfterBreak="0">
    <w:nsid w:val="00000031"/>
    <w:multiLevelType w:val="multilevel"/>
    <w:tmpl w:val="00000031"/>
    <w:name w:val="WW8Num13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0" w15:restartNumberingAfterBreak="0">
    <w:nsid w:val="00000032"/>
    <w:multiLevelType w:val="multilevel"/>
    <w:tmpl w:val="00000032"/>
    <w:name w:val="WW8Num13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1" w15:restartNumberingAfterBreak="0">
    <w:nsid w:val="00000033"/>
    <w:multiLevelType w:val="multilevel"/>
    <w:tmpl w:val="00000033"/>
    <w:name w:val="WW8Num135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2" w15:restartNumberingAfterBreak="0">
    <w:nsid w:val="00000034"/>
    <w:multiLevelType w:val="multilevel"/>
    <w:tmpl w:val="00000034"/>
    <w:name w:val="WW8Num13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3" w15:restartNumberingAfterBreak="0">
    <w:nsid w:val="00000035"/>
    <w:multiLevelType w:val="multilevel"/>
    <w:tmpl w:val="00000035"/>
    <w:name w:val="WW8Num13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4" w15:restartNumberingAfterBreak="0">
    <w:nsid w:val="00000036"/>
    <w:multiLevelType w:val="multilevel"/>
    <w:tmpl w:val="00000036"/>
    <w:name w:val="WW8Num138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5" w15:restartNumberingAfterBreak="0">
    <w:nsid w:val="00000037"/>
    <w:multiLevelType w:val="multilevel"/>
    <w:tmpl w:val="00000037"/>
    <w:name w:val="WW8Num139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8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6" w15:restartNumberingAfterBreak="0">
    <w:nsid w:val="00000038"/>
    <w:multiLevelType w:val="multilevel"/>
    <w:tmpl w:val="00000038"/>
    <w:name w:val="WW8Num14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7" w15:restartNumberingAfterBreak="0">
    <w:nsid w:val="00000039"/>
    <w:multiLevelType w:val="multilevel"/>
    <w:tmpl w:val="00000039"/>
    <w:name w:val="WW8Num14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u w:val="none"/>
      </w:rPr>
    </w:lvl>
    <w:lvl w:ilvl="1">
      <w:start w:val="34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8" w15:restartNumberingAfterBreak="0">
    <w:nsid w:val="0000003A"/>
    <w:multiLevelType w:val="multilevel"/>
    <w:tmpl w:val="0000003A"/>
    <w:name w:val="WW8Num14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9" w15:restartNumberingAfterBreak="0">
    <w:nsid w:val="0000003B"/>
    <w:multiLevelType w:val="multilevel"/>
    <w:tmpl w:val="0000003B"/>
    <w:name w:val="WW8Num14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23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0" w15:restartNumberingAfterBreak="0">
    <w:nsid w:val="0000003C"/>
    <w:multiLevelType w:val="multilevel"/>
    <w:tmpl w:val="0000003C"/>
    <w:name w:val="WW8Num14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u w:val="none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1.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1" w15:restartNumberingAfterBreak="0">
    <w:nsid w:val="0000003D"/>
    <w:multiLevelType w:val="multilevel"/>
    <w:tmpl w:val="0000003D"/>
    <w:name w:val="WW8Num14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1">
      <w:start w:val="16"/>
      <w:numFmt w:val="decimal"/>
      <w:suff w:val="nothing"/>
      <w:lvlText w:val="Rozdział %2."/>
      <w:lvlJc w:val="left"/>
      <w:pPr>
        <w:tabs>
          <w:tab w:val="num" w:pos="0"/>
        </w:tabs>
        <w:ind w:left="0" w:firstLine="0"/>
      </w:pPr>
      <w:rPr>
        <w:b/>
        <w:i/>
        <w:sz w:val="28"/>
      </w:r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2" w15:restartNumberingAfterBreak="0">
    <w:nsid w:val="0000003E"/>
    <w:multiLevelType w:val="multilevel"/>
    <w:tmpl w:val="0000003E"/>
    <w:name w:val="WW8Num14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3" w15:restartNumberingAfterBreak="0">
    <w:nsid w:val="0000003F"/>
    <w:multiLevelType w:val="multilevel"/>
    <w:tmpl w:val="0000003F"/>
    <w:name w:val="WW8Num14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4" w15:restartNumberingAfterBreak="0">
    <w:nsid w:val="00000040"/>
    <w:multiLevelType w:val="multilevel"/>
    <w:tmpl w:val="00000040"/>
    <w:name w:val="WW8Num148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5" w15:restartNumberingAfterBreak="0">
    <w:nsid w:val="00000041"/>
    <w:multiLevelType w:val="multilevel"/>
    <w:tmpl w:val="00000041"/>
    <w:name w:val="WW8Num14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6" w15:restartNumberingAfterBreak="0">
    <w:nsid w:val="00000042"/>
    <w:multiLevelType w:val="multilevel"/>
    <w:tmpl w:val="00000042"/>
    <w:name w:val="WW8Num15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7" w15:restartNumberingAfterBreak="0">
    <w:nsid w:val="00000043"/>
    <w:multiLevelType w:val="multilevel"/>
    <w:tmpl w:val="00000043"/>
    <w:name w:val="WW8Num15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8" w15:restartNumberingAfterBreak="0">
    <w:nsid w:val="00000044"/>
    <w:multiLevelType w:val="multilevel"/>
    <w:tmpl w:val="00000044"/>
    <w:name w:val="WW8Num15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9" w15:restartNumberingAfterBreak="0">
    <w:nsid w:val="00000045"/>
    <w:multiLevelType w:val="multilevel"/>
    <w:tmpl w:val="00000045"/>
    <w:name w:val="WW8Num15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0" w15:restartNumberingAfterBreak="0">
    <w:nsid w:val="00000046"/>
    <w:multiLevelType w:val="multilevel"/>
    <w:tmpl w:val="00000046"/>
    <w:name w:val="WW8Num154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1" w15:restartNumberingAfterBreak="0">
    <w:nsid w:val="00000047"/>
    <w:multiLevelType w:val="multilevel"/>
    <w:tmpl w:val="00000047"/>
    <w:name w:val="WW8Num15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2" w15:restartNumberingAfterBreak="0">
    <w:nsid w:val="00000048"/>
    <w:multiLevelType w:val="multilevel"/>
    <w:tmpl w:val="00000048"/>
    <w:name w:val="WW8Num15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3" w15:restartNumberingAfterBreak="0">
    <w:nsid w:val="00000049"/>
    <w:multiLevelType w:val="multilevel"/>
    <w:tmpl w:val="00000049"/>
    <w:name w:val="WW8Num15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4" w15:restartNumberingAfterBreak="0">
    <w:nsid w:val="0000004A"/>
    <w:multiLevelType w:val="multilevel"/>
    <w:tmpl w:val="0000004A"/>
    <w:name w:val="WW8Num15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5" w15:restartNumberingAfterBreak="0">
    <w:nsid w:val="0000004B"/>
    <w:multiLevelType w:val="multilevel"/>
    <w:tmpl w:val="0000004B"/>
    <w:name w:val="WW8Num159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6" w15:restartNumberingAfterBreak="0">
    <w:nsid w:val="0000004C"/>
    <w:multiLevelType w:val="multilevel"/>
    <w:tmpl w:val="0000004C"/>
    <w:name w:val="WW8Num160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7" w15:restartNumberingAfterBreak="0">
    <w:nsid w:val="0000004D"/>
    <w:multiLevelType w:val="multilevel"/>
    <w:tmpl w:val="0000004D"/>
    <w:name w:val="WW8Num16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8" w15:restartNumberingAfterBreak="0">
    <w:nsid w:val="0000004E"/>
    <w:multiLevelType w:val="multilevel"/>
    <w:tmpl w:val="0000004E"/>
    <w:name w:val="WW8Num162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79" w15:restartNumberingAfterBreak="0">
    <w:nsid w:val="0000004F"/>
    <w:multiLevelType w:val="multilevel"/>
    <w:tmpl w:val="0000004F"/>
    <w:name w:val="WW8Num16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0" w15:restartNumberingAfterBreak="0">
    <w:nsid w:val="00000050"/>
    <w:multiLevelType w:val="multilevel"/>
    <w:tmpl w:val="00000050"/>
    <w:name w:val="WW8Num16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1" w15:restartNumberingAfterBreak="0">
    <w:nsid w:val="00000051"/>
    <w:multiLevelType w:val="multilevel"/>
    <w:tmpl w:val="00000051"/>
    <w:name w:val="WW8Num16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2" w15:restartNumberingAfterBreak="0">
    <w:nsid w:val="00000052"/>
    <w:multiLevelType w:val="multilevel"/>
    <w:tmpl w:val="00000052"/>
    <w:name w:val="WW8Num16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3" w15:restartNumberingAfterBreak="0">
    <w:nsid w:val="00000053"/>
    <w:multiLevelType w:val="multilevel"/>
    <w:tmpl w:val="00000053"/>
    <w:name w:val="WW8Num16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4" w15:restartNumberingAfterBreak="0">
    <w:nsid w:val="00000054"/>
    <w:multiLevelType w:val="multilevel"/>
    <w:tmpl w:val="00000054"/>
    <w:name w:val="WW8Num16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5" w15:restartNumberingAfterBreak="0">
    <w:nsid w:val="00000055"/>
    <w:multiLevelType w:val="multilevel"/>
    <w:tmpl w:val="00000055"/>
    <w:name w:val="WW8Num16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6" w15:restartNumberingAfterBreak="0">
    <w:nsid w:val="00000056"/>
    <w:multiLevelType w:val="multilevel"/>
    <w:tmpl w:val="00000056"/>
    <w:name w:val="WW8Num17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7" w15:restartNumberingAfterBreak="0">
    <w:nsid w:val="00000057"/>
    <w:multiLevelType w:val="multilevel"/>
    <w:tmpl w:val="00000057"/>
    <w:name w:val="WW8Num17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8" w15:restartNumberingAfterBreak="0">
    <w:nsid w:val="00000058"/>
    <w:multiLevelType w:val="multilevel"/>
    <w:tmpl w:val="00000058"/>
    <w:name w:val="WW8Num17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89" w15:restartNumberingAfterBreak="0">
    <w:nsid w:val="00000059"/>
    <w:multiLevelType w:val="multilevel"/>
    <w:tmpl w:val="00000059"/>
    <w:name w:val="WW8Num17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0" w15:restartNumberingAfterBreak="0">
    <w:nsid w:val="0000005A"/>
    <w:multiLevelType w:val="multilevel"/>
    <w:tmpl w:val="0000005A"/>
    <w:name w:val="WW8Num17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1" w15:restartNumberingAfterBreak="0">
    <w:nsid w:val="0000005B"/>
    <w:multiLevelType w:val="multilevel"/>
    <w:tmpl w:val="0000005B"/>
    <w:name w:val="WW8Num175"/>
    <w:lvl w:ilvl="0">
      <w:start w:val="28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2" w15:restartNumberingAfterBreak="0">
    <w:nsid w:val="0000005C"/>
    <w:multiLevelType w:val="multilevel"/>
    <w:tmpl w:val="0000005C"/>
    <w:name w:val="WW8Num17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3" w15:restartNumberingAfterBreak="0">
    <w:nsid w:val="0000005D"/>
    <w:multiLevelType w:val="multilevel"/>
    <w:tmpl w:val="0000005D"/>
    <w:name w:val="WW8Num17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4" w15:restartNumberingAfterBreak="0">
    <w:nsid w:val="0000005E"/>
    <w:multiLevelType w:val="multilevel"/>
    <w:tmpl w:val="0000005E"/>
    <w:name w:val="WW8Num17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5" w15:restartNumberingAfterBreak="0">
    <w:nsid w:val="0000005F"/>
    <w:multiLevelType w:val="multilevel"/>
    <w:tmpl w:val="0000005F"/>
    <w:name w:val="WW8Num17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6" w15:restartNumberingAfterBreak="0">
    <w:nsid w:val="00000060"/>
    <w:multiLevelType w:val="multilevel"/>
    <w:tmpl w:val="00000060"/>
    <w:name w:val="WW8Num18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7" w15:restartNumberingAfterBreak="0">
    <w:nsid w:val="00000061"/>
    <w:multiLevelType w:val="multilevel"/>
    <w:tmpl w:val="00000061"/>
    <w:name w:val="WW8Num109222322222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8" w15:restartNumberingAfterBreak="0">
    <w:nsid w:val="00000062"/>
    <w:multiLevelType w:val="multilevel"/>
    <w:tmpl w:val="00000062"/>
    <w:name w:val="WW8Num182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9" w15:restartNumberingAfterBreak="0">
    <w:nsid w:val="00000063"/>
    <w:multiLevelType w:val="multilevel"/>
    <w:tmpl w:val="00000063"/>
    <w:name w:val="WW8Num18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0" w15:restartNumberingAfterBreak="0">
    <w:nsid w:val="00000064"/>
    <w:multiLevelType w:val="multilevel"/>
    <w:tmpl w:val="00000064"/>
    <w:name w:val="WW8Num10922232222222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1" w15:restartNumberingAfterBreak="0">
    <w:nsid w:val="00000065"/>
    <w:multiLevelType w:val="multilevel"/>
    <w:tmpl w:val="00000065"/>
    <w:name w:val="WW8Num18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2" w15:restartNumberingAfterBreak="0">
    <w:nsid w:val="00000066"/>
    <w:multiLevelType w:val="multilevel"/>
    <w:tmpl w:val="00000066"/>
    <w:name w:val="WW8Num18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3" w15:restartNumberingAfterBreak="0">
    <w:nsid w:val="00000067"/>
    <w:multiLevelType w:val="multilevel"/>
    <w:tmpl w:val="00000067"/>
    <w:name w:val="WW8Num18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4" w15:restartNumberingAfterBreak="0">
    <w:nsid w:val="00000068"/>
    <w:multiLevelType w:val="multilevel"/>
    <w:tmpl w:val="00000068"/>
    <w:name w:val="WW8Num1092223222222222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5" w15:restartNumberingAfterBreak="0">
    <w:nsid w:val="00000069"/>
    <w:multiLevelType w:val="multilevel"/>
    <w:tmpl w:val="00000069"/>
    <w:name w:val="WW8Num18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6" w15:restartNumberingAfterBreak="0">
    <w:nsid w:val="0000006A"/>
    <w:multiLevelType w:val="multilevel"/>
    <w:tmpl w:val="0000006A"/>
    <w:name w:val="WW8Num19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7" w15:restartNumberingAfterBreak="0">
    <w:nsid w:val="0000006B"/>
    <w:multiLevelType w:val="multilevel"/>
    <w:tmpl w:val="0000006B"/>
    <w:name w:val="WW8Num19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8" w15:restartNumberingAfterBreak="0">
    <w:nsid w:val="0000006C"/>
    <w:multiLevelType w:val="multilevel"/>
    <w:tmpl w:val="0000006C"/>
    <w:name w:val="WW8Num192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09" w15:restartNumberingAfterBreak="0">
    <w:nsid w:val="0000006D"/>
    <w:multiLevelType w:val="multilevel"/>
    <w:tmpl w:val="0000006D"/>
    <w:name w:val="WW8Num19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0" w15:restartNumberingAfterBreak="0">
    <w:nsid w:val="0000006E"/>
    <w:multiLevelType w:val="multilevel"/>
    <w:tmpl w:val="0000006E"/>
    <w:name w:val="WW8Num19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1" w15:restartNumberingAfterBreak="0">
    <w:nsid w:val="0000006F"/>
    <w:multiLevelType w:val="multilevel"/>
    <w:tmpl w:val="0000006F"/>
    <w:name w:val="WW8Num19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2" w15:restartNumberingAfterBreak="0">
    <w:nsid w:val="00000070"/>
    <w:multiLevelType w:val="multilevel"/>
    <w:tmpl w:val="00000070"/>
    <w:name w:val="WW8Num19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3" w15:restartNumberingAfterBreak="0">
    <w:nsid w:val="00000071"/>
    <w:multiLevelType w:val="multilevel"/>
    <w:tmpl w:val="00000071"/>
    <w:name w:val="WW8Num19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4" w15:restartNumberingAfterBreak="0">
    <w:nsid w:val="00000072"/>
    <w:multiLevelType w:val="multilevel"/>
    <w:tmpl w:val="00000072"/>
    <w:name w:val="WW8Num198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5" w15:restartNumberingAfterBreak="0">
    <w:nsid w:val="00000073"/>
    <w:multiLevelType w:val="multilevel"/>
    <w:tmpl w:val="00000073"/>
    <w:name w:val="WW8Num19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6" w15:restartNumberingAfterBreak="0">
    <w:nsid w:val="00000074"/>
    <w:multiLevelType w:val="multilevel"/>
    <w:tmpl w:val="00000074"/>
    <w:name w:val="WW8Num200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7" w15:restartNumberingAfterBreak="0">
    <w:nsid w:val="00000075"/>
    <w:multiLevelType w:val="multilevel"/>
    <w:tmpl w:val="00000075"/>
    <w:name w:val="WW8Num201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8" w15:restartNumberingAfterBreak="0">
    <w:nsid w:val="00000076"/>
    <w:multiLevelType w:val="multilevel"/>
    <w:tmpl w:val="00000076"/>
    <w:name w:val="WW8Num20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19" w15:restartNumberingAfterBreak="0">
    <w:nsid w:val="00000077"/>
    <w:multiLevelType w:val="multilevel"/>
    <w:tmpl w:val="00000077"/>
    <w:name w:val="WW8Num203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20" w15:restartNumberingAfterBreak="0">
    <w:nsid w:val="00000078"/>
    <w:multiLevelType w:val="multilevel"/>
    <w:tmpl w:val="00000078"/>
    <w:name w:val="WW8Num20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21" w15:restartNumberingAfterBreak="0">
    <w:nsid w:val="00000079"/>
    <w:multiLevelType w:val="multilevel"/>
    <w:tmpl w:val="00000079"/>
    <w:name w:val="WW8Num2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22" w15:restartNumberingAfterBreak="0">
    <w:nsid w:val="0000007B"/>
    <w:multiLevelType w:val="multilevel"/>
    <w:tmpl w:val="92F8C04A"/>
    <w:name w:val="WW8Num207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23" w15:restartNumberingAfterBreak="0">
    <w:nsid w:val="0000007C"/>
    <w:multiLevelType w:val="multilevel"/>
    <w:tmpl w:val="0000007C"/>
    <w:name w:val="WW8Num20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24" w15:restartNumberingAfterBreak="0">
    <w:nsid w:val="00C373E7"/>
    <w:multiLevelType w:val="multilevel"/>
    <w:tmpl w:val="501E1D8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012A5A99"/>
    <w:multiLevelType w:val="hybridMultilevel"/>
    <w:tmpl w:val="18ACF04A"/>
    <w:lvl w:ilvl="0" w:tplc="5E80E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26D33DD"/>
    <w:multiLevelType w:val="hybridMultilevel"/>
    <w:tmpl w:val="AE1E2FB8"/>
    <w:name w:val="WW8Num109222322222222222232222"/>
    <w:lvl w:ilvl="0" w:tplc="46766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03435BC6"/>
    <w:multiLevelType w:val="hybridMultilevel"/>
    <w:tmpl w:val="1DB637AA"/>
    <w:lvl w:ilvl="0" w:tplc="1E0ABC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04B077AB"/>
    <w:multiLevelType w:val="hybridMultilevel"/>
    <w:tmpl w:val="4C667490"/>
    <w:name w:val="WW8Num109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057E67BF"/>
    <w:multiLevelType w:val="hybridMultilevel"/>
    <w:tmpl w:val="24B0D0C4"/>
    <w:lvl w:ilvl="0" w:tplc="86D2B5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05AC4D25"/>
    <w:multiLevelType w:val="hybridMultilevel"/>
    <w:tmpl w:val="A6266A9C"/>
    <w:lvl w:ilvl="0" w:tplc="CA04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06230D5C"/>
    <w:multiLevelType w:val="hybridMultilevel"/>
    <w:tmpl w:val="9A8A4D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C6D0AC1E">
      <w:start w:val="1"/>
      <w:numFmt w:val="decimal"/>
      <w:lvlText w:val="%2)"/>
      <w:lvlJc w:val="left"/>
      <w:pPr>
        <w:tabs>
          <w:tab w:val="num" w:pos="357"/>
        </w:tabs>
        <w:ind w:left="680" w:hanging="323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06895817"/>
    <w:multiLevelType w:val="hybridMultilevel"/>
    <w:tmpl w:val="50367886"/>
    <w:name w:val="WW8Num10922232222222222223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07893B13"/>
    <w:multiLevelType w:val="hybridMultilevel"/>
    <w:tmpl w:val="07B28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08EF609F"/>
    <w:multiLevelType w:val="hybridMultilevel"/>
    <w:tmpl w:val="1F5EDD9C"/>
    <w:name w:val="WW8Num10922232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09DE3B07"/>
    <w:multiLevelType w:val="hybridMultilevel"/>
    <w:tmpl w:val="7BDABACC"/>
    <w:name w:val="WW8Num10922232222222222223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0A0B673D"/>
    <w:multiLevelType w:val="hybridMultilevel"/>
    <w:tmpl w:val="027481B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0A86785E"/>
    <w:multiLevelType w:val="hybridMultilevel"/>
    <w:tmpl w:val="E9E49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0B4B7248"/>
    <w:multiLevelType w:val="hybridMultilevel"/>
    <w:tmpl w:val="F8FA40E8"/>
    <w:lvl w:ilvl="0" w:tplc="832A4C8A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0CC75503"/>
    <w:multiLevelType w:val="hybridMultilevel"/>
    <w:tmpl w:val="2682AAAC"/>
    <w:lvl w:ilvl="0" w:tplc="F06289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0CD85D10"/>
    <w:multiLevelType w:val="hybridMultilevel"/>
    <w:tmpl w:val="C30ADB1C"/>
    <w:lvl w:ilvl="0" w:tplc="5E648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0D8F6503"/>
    <w:multiLevelType w:val="hybridMultilevel"/>
    <w:tmpl w:val="F6D02C3C"/>
    <w:lvl w:ilvl="0" w:tplc="93CC75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0DC331B2"/>
    <w:multiLevelType w:val="hybridMultilevel"/>
    <w:tmpl w:val="A69E8A0E"/>
    <w:lvl w:ilvl="0" w:tplc="73D4E5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102E63BB"/>
    <w:multiLevelType w:val="hybridMultilevel"/>
    <w:tmpl w:val="B0C4DFA0"/>
    <w:lvl w:ilvl="0" w:tplc="870C6E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118C6461"/>
    <w:multiLevelType w:val="hybridMultilevel"/>
    <w:tmpl w:val="6B18F776"/>
    <w:lvl w:ilvl="0" w:tplc="0AB06E4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8" w15:restartNumberingAfterBreak="0">
    <w:nsid w:val="12F905DB"/>
    <w:multiLevelType w:val="multilevel"/>
    <w:tmpl w:val="CC9C0A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644" w:hanging="360"/>
      </w:pPr>
      <w:rPr>
        <w:rFonts w:hint="default"/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rFonts w:hint="default"/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149" w15:restartNumberingAfterBreak="0">
    <w:nsid w:val="133101A6"/>
    <w:multiLevelType w:val="multilevel"/>
    <w:tmpl w:val="3450662A"/>
    <w:styleLink w:val="WWNum135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0" w15:restartNumberingAfterBreak="0">
    <w:nsid w:val="13F96DD8"/>
    <w:multiLevelType w:val="hybridMultilevel"/>
    <w:tmpl w:val="0DBADB2E"/>
    <w:lvl w:ilvl="0" w:tplc="10BE90A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14096114"/>
    <w:multiLevelType w:val="multilevel"/>
    <w:tmpl w:val="D9A89ED0"/>
    <w:name w:val="WW8Num1074"/>
    <w:lvl w:ilvl="0">
      <w:start w:val="4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52" w15:restartNumberingAfterBreak="0">
    <w:nsid w:val="145B0BEB"/>
    <w:multiLevelType w:val="hybridMultilevel"/>
    <w:tmpl w:val="E4A8B654"/>
    <w:lvl w:ilvl="0" w:tplc="0AB06E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3" w15:restartNumberingAfterBreak="0">
    <w:nsid w:val="15662B34"/>
    <w:multiLevelType w:val="hybridMultilevel"/>
    <w:tmpl w:val="4BA68042"/>
    <w:lvl w:ilvl="0" w:tplc="F154D1B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15F6201D"/>
    <w:multiLevelType w:val="hybridMultilevel"/>
    <w:tmpl w:val="B966F8FA"/>
    <w:lvl w:ilvl="0" w:tplc="1C985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16114EFC"/>
    <w:multiLevelType w:val="multilevel"/>
    <w:tmpl w:val="B1463A78"/>
    <w:name w:val="WW8Num10932"/>
    <w:lvl w:ilvl="0">
      <w:start w:val="5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56" w15:restartNumberingAfterBreak="0">
    <w:nsid w:val="16CF4358"/>
    <w:multiLevelType w:val="hybridMultilevel"/>
    <w:tmpl w:val="108AF79E"/>
    <w:lvl w:ilvl="0" w:tplc="0CDEE3D2">
      <w:start w:val="1"/>
      <w:numFmt w:val="decimal"/>
      <w:lvlText w:val="%1)"/>
      <w:lvlJc w:val="left"/>
      <w:pPr>
        <w:tabs>
          <w:tab w:val="num" w:pos="357"/>
        </w:tabs>
        <w:ind w:left="714" w:hanging="357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16DA706F"/>
    <w:multiLevelType w:val="hybridMultilevel"/>
    <w:tmpl w:val="4EA219AE"/>
    <w:lvl w:ilvl="0" w:tplc="9E42B8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17A00F8F"/>
    <w:multiLevelType w:val="hybridMultilevel"/>
    <w:tmpl w:val="19DA0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180E034A"/>
    <w:multiLevelType w:val="hybridMultilevel"/>
    <w:tmpl w:val="B4465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18CE447A"/>
    <w:multiLevelType w:val="multilevel"/>
    <w:tmpl w:val="72408502"/>
    <w:name w:val="WW8Num1095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61" w15:restartNumberingAfterBreak="0">
    <w:nsid w:val="18F11CD5"/>
    <w:multiLevelType w:val="hybridMultilevel"/>
    <w:tmpl w:val="92EE4AF4"/>
    <w:lvl w:ilvl="0" w:tplc="C764EA44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190D2EC9"/>
    <w:multiLevelType w:val="multilevel"/>
    <w:tmpl w:val="9042A36E"/>
    <w:name w:val="WW8Num106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63" w15:restartNumberingAfterBreak="0">
    <w:nsid w:val="1AA905EE"/>
    <w:multiLevelType w:val="hybridMultilevel"/>
    <w:tmpl w:val="4BA68042"/>
    <w:lvl w:ilvl="0" w:tplc="F154D1B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1DB97EB5"/>
    <w:multiLevelType w:val="hybridMultilevel"/>
    <w:tmpl w:val="AAD8C4C6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5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1EB003B7"/>
    <w:multiLevelType w:val="hybridMultilevel"/>
    <w:tmpl w:val="60368B98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58AE8CB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7" w15:restartNumberingAfterBreak="0">
    <w:nsid w:val="1F1E6B2C"/>
    <w:multiLevelType w:val="hybridMultilevel"/>
    <w:tmpl w:val="863886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 w15:restartNumberingAfterBreak="0">
    <w:nsid w:val="1F7206B4"/>
    <w:multiLevelType w:val="hybridMultilevel"/>
    <w:tmpl w:val="5DBC9362"/>
    <w:lvl w:ilvl="0" w:tplc="BD62F4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21544117"/>
    <w:multiLevelType w:val="hybridMultilevel"/>
    <w:tmpl w:val="8B861BAA"/>
    <w:lvl w:ilvl="0" w:tplc="0AB06E42">
      <w:start w:val="1"/>
      <w:numFmt w:val="bullet"/>
      <w:lvlText w:val=""/>
      <w:lvlJc w:val="left"/>
      <w:pPr>
        <w:tabs>
          <w:tab w:val="num" w:pos="340"/>
        </w:tabs>
        <w:ind w:left="510" w:hanging="17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170" w15:restartNumberingAfterBreak="0">
    <w:nsid w:val="219D35CC"/>
    <w:multiLevelType w:val="hybridMultilevel"/>
    <w:tmpl w:val="0DD26C30"/>
    <w:name w:val="WW8Num1092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21F56D33"/>
    <w:multiLevelType w:val="hybridMultilevel"/>
    <w:tmpl w:val="18ACF04A"/>
    <w:lvl w:ilvl="0" w:tplc="5E80E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220F5EA6"/>
    <w:multiLevelType w:val="hybridMultilevel"/>
    <w:tmpl w:val="B0F2B164"/>
    <w:lvl w:ilvl="0" w:tplc="CFD6D9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2221733E"/>
    <w:multiLevelType w:val="hybridMultilevel"/>
    <w:tmpl w:val="C55C1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2344325D"/>
    <w:multiLevelType w:val="hybridMultilevel"/>
    <w:tmpl w:val="91784AFC"/>
    <w:lvl w:ilvl="0" w:tplc="0AB06E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5" w15:restartNumberingAfterBreak="0">
    <w:nsid w:val="2390099E"/>
    <w:multiLevelType w:val="multilevel"/>
    <w:tmpl w:val="69426E70"/>
    <w:styleLink w:val="WWNum101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color w:val="00000A"/>
        <w:sz w:val="24"/>
        <w:szCs w:val="24"/>
      </w:rPr>
    </w:lvl>
    <w:lvl w:ilvl="2">
      <w:start w:val="1"/>
      <w:numFmt w:val="lowerLetter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2520" w:hanging="360"/>
      </w:pPr>
    </w:lvl>
    <w:lvl w:ilvl="4">
      <w:start w:val="1"/>
      <w:numFmt w:val="lowerLetter"/>
      <w:lvlText w:val="%1.%2.%3.%4.%5)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6" w15:restartNumberingAfterBreak="0">
    <w:nsid w:val="23F11BBB"/>
    <w:multiLevelType w:val="hybridMultilevel"/>
    <w:tmpl w:val="F5B0F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25421413"/>
    <w:multiLevelType w:val="hybridMultilevel"/>
    <w:tmpl w:val="4066F1FA"/>
    <w:lvl w:ilvl="0" w:tplc="C4DCDFAA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26F239C4"/>
    <w:multiLevelType w:val="multilevel"/>
    <w:tmpl w:val="8A80CE28"/>
    <w:name w:val="WW8Num10743"/>
    <w:lvl w:ilvl="0">
      <w:start w:val="4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79" w15:restartNumberingAfterBreak="0">
    <w:nsid w:val="27E941D8"/>
    <w:multiLevelType w:val="multilevel"/>
    <w:tmpl w:val="9ED01FEE"/>
    <w:name w:val="WW8Num1072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80" w15:restartNumberingAfterBreak="0">
    <w:nsid w:val="28B01AF8"/>
    <w:multiLevelType w:val="hybridMultilevel"/>
    <w:tmpl w:val="C5001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28CA0301"/>
    <w:multiLevelType w:val="hybridMultilevel"/>
    <w:tmpl w:val="40824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28FB6E4F"/>
    <w:multiLevelType w:val="hybridMultilevel"/>
    <w:tmpl w:val="1AB8526C"/>
    <w:lvl w:ilvl="0" w:tplc="D65AD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29432977"/>
    <w:multiLevelType w:val="multilevel"/>
    <w:tmpl w:val="DDCC745E"/>
    <w:styleLink w:val="WWNum136"/>
    <w:lvl w:ilvl="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4" w15:restartNumberingAfterBreak="0">
    <w:nsid w:val="2A86207A"/>
    <w:multiLevelType w:val="hybridMultilevel"/>
    <w:tmpl w:val="4426F280"/>
    <w:lvl w:ilvl="0" w:tplc="034493C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2B245144"/>
    <w:multiLevelType w:val="multilevel"/>
    <w:tmpl w:val="6DB64ACC"/>
    <w:styleLink w:val="WWNum99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644" w:hanging="360"/>
      </w:pPr>
      <w:rPr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6" w15:restartNumberingAfterBreak="0">
    <w:nsid w:val="2C5C746B"/>
    <w:multiLevelType w:val="multilevel"/>
    <w:tmpl w:val="074C3766"/>
    <w:styleLink w:val="WWNum1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7" w15:restartNumberingAfterBreak="0">
    <w:nsid w:val="2C62747C"/>
    <w:multiLevelType w:val="hybridMultilevel"/>
    <w:tmpl w:val="01124F8C"/>
    <w:lvl w:ilvl="0" w:tplc="37F4FE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2CAD15CC"/>
    <w:multiLevelType w:val="hybridMultilevel"/>
    <w:tmpl w:val="0B2ABA0C"/>
    <w:lvl w:ilvl="0" w:tplc="D8DE7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2D5B2F9A"/>
    <w:multiLevelType w:val="hybridMultilevel"/>
    <w:tmpl w:val="CE984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 w15:restartNumberingAfterBreak="0">
    <w:nsid w:val="2E6818D7"/>
    <w:multiLevelType w:val="hybridMultilevel"/>
    <w:tmpl w:val="373A3322"/>
    <w:lvl w:ilvl="0" w:tplc="495E2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2FAB7891"/>
    <w:multiLevelType w:val="hybridMultilevel"/>
    <w:tmpl w:val="25941F24"/>
    <w:lvl w:ilvl="0" w:tplc="2DF68D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2FB91908"/>
    <w:multiLevelType w:val="hybridMultilevel"/>
    <w:tmpl w:val="109A4DDC"/>
    <w:lvl w:ilvl="0" w:tplc="A64A1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1831ED1"/>
    <w:multiLevelType w:val="hybridMultilevel"/>
    <w:tmpl w:val="B8807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31CF14F6"/>
    <w:multiLevelType w:val="hybridMultilevel"/>
    <w:tmpl w:val="87F6632E"/>
    <w:lvl w:ilvl="0" w:tplc="4D8201D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326A5B52"/>
    <w:multiLevelType w:val="multilevel"/>
    <w:tmpl w:val="4446A9F6"/>
    <w:styleLink w:val="WWNum119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6" w15:restartNumberingAfterBreak="0">
    <w:nsid w:val="32701D69"/>
    <w:multiLevelType w:val="hybridMultilevel"/>
    <w:tmpl w:val="0CD00590"/>
    <w:lvl w:ilvl="0" w:tplc="93849A5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32801CB4"/>
    <w:multiLevelType w:val="multilevel"/>
    <w:tmpl w:val="3F8C2C64"/>
    <w:name w:val="WW8Num10933"/>
    <w:lvl w:ilvl="0">
      <w:start w:val="5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198" w15:restartNumberingAfterBreak="0">
    <w:nsid w:val="341F4104"/>
    <w:multiLevelType w:val="hybridMultilevel"/>
    <w:tmpl w:val="B4FEE8D8"/>
    <w:lvl w:ilvl="0" w:tplc="265E38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345C70E8"/>
    <w:multiLevelType w:val="multilevel"/>
    <w:tmpl w:val="51629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0" w15:restartNumberingAfterBreak="0">
    <w:nsid w:val="34FD1404"/>
    <w:multiLevelType w:val="multilevel"/>
    <w:tmpl w:val="0CC096A0"/>
    <w:styleLink w:val="WWNum13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644" w:hanging="360"/>
      </w:pPr>
      <w:rPr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1" w15:restartNumberingAfterBreak="0">
    <w:nsid w:val="35A42528"/>
    <w:multiLevelType w:val="hybridMultilevel"/>
    <w:tmpl w:val="1C9E1CFA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2" w15:restartNumberingAfterBreak="0">
    <w:nsid w:val="35B64438"/>
    <w:multiLevelType w:val="hybridMultilevel"/>
    <w:tmpl w:val="6D886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6486E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361571C2"/>
    <w:multiLevelType w:val="hybridMultilevel"/>
    <w:tmpl w:val="46CEDC28"/>
    <w:lvl w:ilvl="0" w:tplc="88D82E9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366A31F6"/>
    <w:multiLevelType w:val="hybridMultilevel"/>
    <w:tmpl w:val="DBB07DA4"/>
    <w:lvl w:ilvl="0" w:tplc="BBAC3D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5" w15:restartNumberingAfterBreak="0">
    <w:nsid w:val="379D4C49"/>
    <w:multiLevelType w:val="multilevel"/>
    <w:tmpl w:val="CF9AE0E0"/>
    <w:name w:val="WW8Num1077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06" w15:restartNumberingAfterBreak="0">
    <w:nsid w:val="37B976E0"/>
    <w:multiLevelType w:val="hybridMultilevel"/>
    <w:tmpl w:val="1D06B7F0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38A67F95"/>
    <w:multiLevelType w:val="hybridMultilevel"/>
    <w:tmpl w:val="975E644C"/>
    <w:lvl w:ilvl="0" w:tplc="3640C5C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 w15:restartNumberingAfterBreak="0">
    <w:nsid w:val="3C316FB6"/>
    <w:multiLevelType w:val="hybridMultilevel"/>
    <w:tmpl w:val="EB5A74D8"/>
    <w:lvl w:ilvl="0" w:tplc="BC5452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3D1D370F"/>
    <w:multiLevelType w:val="hybridMultilevel"/>
    <w:tmpl w:val="FDB23ECC"/>
    <w:lvl w:ilvl="0" w:tplc="7EACF6F6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3DDD0A60"/>
    <w:multiLevelType w:val="hybridMultilevel"/>
    <w:tmpl w:val="81E6D01C"/>
    <w:name w:val="WW8Num1092224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 w15:restartNumberingAfterBreak="0">
    <w:nsid w:val="3EAF7395"/>
    <w:multiLevelType w:val="hybridMultilevel"/>
    <w:tmpl w:val="4416731A"/>
    <w:lvl w:ilvl="0" w:tplc="3C9C78F8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CD14328C">
      <w:start w:val="1"/>
      <w:numFmt w:val="lowerLetter"/>
      <w:lvlText w:val="%2)"/>
      <w:lvlJc w:val="left"/>
      <w:pPr>
        <w:ind w:left="1656" w:hanging="57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3FA85C7D"/>
    <w:multiLevelType w:val="hybridMultilevel"/>
    <w:tmpl w:val="BD0AE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0F25859"/>
    <w:multiLevelType w:val="hybridMultilevel"/>
    <w:tmpl w:val="FAA64F54"/>
    <w:lvl w:ilvl="0" w:tplc="DFE6F86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 w15:restartNumberingAfterBreak="0">
    <w:nsid w:val="42A90403"/>
    <w:multiLevelType w:val="hybridMultilevel"/>
    <w:tmpl w:val="22AA199E"/>
    <w:name w:val="WW8Num1092223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43A43A5C"/>
    <w:multiLevelType w:val="multilevel"/>
    <w:tmpl w:val="486CB154"/>
    <w:styleLink w:val="WWNum131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8" w15:restartNumberingAfterBreak="0">
    <w:nsid w:val="44DC7827"/>
    <w:multiLevelType w:val="hybridMultilevel"/>
    <w:tmpl w:val="3C70FC46"/>
    <w:lvl w:ilvl="0" w:tplc="9D4E3F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454D6778"/>
    <w:multiLevelType w:val="hybridMultilevel"/>
    <w:tmpl w:val="56849968"/>
    <w:lvl w:ilvl="0" w:tplc="D63680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30DAC"/>
    <w:multiLevelType w:val="hybridMultilevel"/>
    <w:tmpl w:val="8188E1EC"/>
    <w:lvl w:ilvl="0" w:tplc="CBBA4A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D590AEDC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1" w15:restartNumberingAfterBreak="0">
    <w:nsid w:val="46D222C6"/>
    <w:multiLevelType w:val="hybridMultilevel"/>
    <w:tmpl w:val="A20E6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479E2DC0"/>
    <w:multiLevelType w:val="hybridMultilevel"/>
    <w:tmpl w:val="926A85D0"/>
    <w:lvl w:ilvl="0" w:tplc="13029E8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8064B08"/>
    <w:multiLevelType w:val="multilevel"/>
    <w:tmpl w:val="E2685FE0"/>
    <w:name w:val="WW8Num1093"/>
    <w:lvl w:ilvl="0">
      <w:start w:val="5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24" w15:restartNumberingAfterBreak="0">
    <w:nsid w:val="491270DB"/>
    <w:multiLevelType w:val="hybridMultilevel"/>
    <w:tmpl w:val="9B883456"/>
    <w:name w:val="WW8Num1092223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49E47B7F"/>
    <w:multiLevelType w:val="hybridMultilevel"/>
    <w:tmpl w:val="2A405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A3C3472"/>
    <w:multiLevelType w:val="hybridMultilevel"/>
    <w:tmpl w:val="D5FCC4A2"/>
    <w:lvl w:ilvl="0" w:tplc="04150017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7" w15:restartNumberingAfterBreak="0">
    <w:nsid w:val="4A9F024A"/>
    <w:multiLevelType w:val="hybridMultilevel"/>
    <w:tmpl w:val="16FAE34C"/>
    <w:name w:val="WW8Num1092223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4BD85D0C"/>
    <w:multiLevelType w:val="hybridMultilevel"/>
    <w:tmpl w:val="19DA0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 w15:restartNumberingAfterBreak="0">
    <w:nsid w:val="4CB03E4C"/>
    <w:multiLevelType w:val="hybridMultilevel"/>
    <w:tmpl w:val="EE5CE0E4"/>
    <w:lvl w:ilvl="0" w:tplc="2A90502C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0064CFD"/>
    <w:multiLevelType w:val="hybridMultilevel"/>
    <w:tmpl w:val="E754044E"/>
    <w:lvl w:ilvl="0" w:tplc="5D7A8E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1" w:tplc="BC3CCDBE">
      <w:start w:val="16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50C26D55"/>
    <w:multiLevelType w:val="hybridMultilevel"/>
    <w:tmpl w:val="BFBC421A"/>
    <w:lvl w:ilvl="0" w:tplc="6ABE5FD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3E0E83"/>
    <w:multiLevelType w:val="hybridMultilevel"/>
    <w:tmpl w:val="B1A6E452"/>
    <w:lvl w:ilvl="0" w:tplc="E432F8DE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A73ADD"/>
    <w:multiLevelType w:val="hybridMultilevel"/>
    <w:tmpl w:val="D4823B7A"/>
    <w:lvl w:ilvl="0" w:tplc="60AC1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EE5311"/>
    <w:multiLevelType w:val="hybridMultilevel"/>
    <w:tmpl w:val="CF06BB14"/>
    <w:name w:val="WW8Num10922232222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52A433E3"/>
    <w:multiLevelType w:val="hybridMultilevel"/>
    <w:tmpl w:val="997A59F0"/>
    <w:lvl w:ilvl="0" w:tplc="4424974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537870C3"/>
    <w:multiLevelType w:val="hybridMultilevel"/>
    <w:tmpl w:val="E98EA812"/>
    <w:name w:val="WW8Num1092223222222222222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3A17E6F"/>
    <w:multiLevelType w:val="hybridMultilevel"/>
    <w:tmpl w:val="D5FCC4A2"/>
    <w:lvl w:ilvl="0" w:tplc="FFFFFFFF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8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4655DBB"/>
    <w:multiLevelType w:val="hybridMultilevel"/>
    <w:tmpl w:val="2856EADE"/>
    <w:name w:val="WW8Num1092223222222222222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0" w15:restartNumberingAfterBreak="0">
    <w:nsid w:val="54771732"/>
    <w:multiLevelType w:val="hybridMultilevel"/>
    <w:tmpl w:val="2256A272"/>
    <w:name w:val="WW8Num1092223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1" w15:restartNumberingAfterBreak="0">
    <w:nsid w:val="54BD15D3"/>
    <w:multiLevelType w:val="hybridMultilevel"/>
    <w:tmpl w:val="E40C52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558C1ED9"/>
    <w:multiLevelType w:val="multilevel"/>
    <w:tmpl w:val="BF1E8EBE"/>
    <w:name w:val="WW8Num1092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43" w15:restartNumberingAfterBreak="0">
    <w:nsid w:val="55927ADB"/>
    <w:multiLevelType w:val="multilevel"/>
    <w:tmpl w:val="F19CA52A"/>
    <w:name w:val="WW8Num10742"/>
    <w:lvl w:ilvl="0">
      <w:start w:val="4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44" w15:restartNumberingAfterBreak="0">
    <w:nsid w:val="55F32370"/>
    <w:multiLevelType w:val="hybridMultilevel"/>
    <w:tmpl w:val="667E4F42"/>
    <w:name w:val="WW8Num1092223222222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 w15:restartNumberingAfterBreak="0">
    <w:nsid w:val="57017DFE"/>
    <w:multiLevelType w:val="hybridMultilevel"/>
    <w:tmpl w:val="7AF22A6E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6" w15:restartNumberingAfterBreak="0">
    <w:nsid w:val="5873011B"/>
    <w:multiLevelType w:val="multilevel"/>
    <w:tmpl w:val="8AD0BC48"/>
    <w:name w:val="WW8Num1076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47" w15:restartNumberingAfterBreak="0">
    <w:nsid w:val="588371D5"/>
    <w:multiLevelType w:val="hybridMultilevel"/>
    <w:tmpl w:val="942CC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8921B05"/>
    <w:multiLevelType w:val="multilevel"/>
    <w:tmpl w:val="003C74B2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9" w15:restartNumberingAfterBreak="0">
    <w:nsid w:val="58E22839"/>
    <w:multiLevelType w:val="multilevel"/>
    <w:tmpl w:val="8684D748"/>
    <w:styleLink w:val="WWNum1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0" w15:restartNumberingAfterBreak="0">
    <w:nsid w:val="597D4FB0"/>
    <w:multiLevelType w:val="hybridMultilevel"/>
    <w:tmpl w:val="CE0672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1" w15:restartNumberingAfterBreak="0">
    <w:nsid w:val="59DB74FE"/>
    <w:multiLevelType w:val="hybridMultilevel"/>
    <w:tmpl w:val="D1B6CA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2" w15:restartNumberingAfterBreak="0">
    <w:nsid w:val="5A3E3CB9"/>
    <w:multiLevelType w:val="hybridMultilevel"/>
    <w:tmpl w:val="F96C5F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5A5E22AC"/>
    <w:multiLevelType w:val="multilevel"/>
    <w:tmpl w:val="A1E0BD74"/>
    <w:styleLink w:val="WWNum13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4" w15:restartNumberingAfterBreak="0">
    <w:nsid w:val="5AA824F4"/>
    <w:multiLevelType w:val="multilevel"/>
    <w:tmpl w:val="3B92A3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5" w15:restartNumberingAfterBreak="0">
    <w:nsid w:val="5B3D0CEC"/>
    <w:multiLevelType w:val="hybridMultilevel"/>
    <w:tmpl w:val="649639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BF21656"/>
    <w:multiLevelType w:val="hybridMultilevel"/>
    <w:tmpl w:val="1AD4A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C590FB2"/>
    <w:multiLevelType w:val="multilevel"/>
    <w:tmpl w:val="AED8475A"/>
    <w:styleLink w:val="WWNum129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644" w:hanging="360"/>
      </w:pPr>
      <w:rPr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8" w15:restartNumberingAfterBreak="0">
    <w:nsid w:val="5C7A703E"/>
    <w:multiLevelType w:val="hybridMultilevel"/>
    <w:tmpl w:val="0F904820"/>
    <w:lvl w:ilvl="0" w:tplc="52ACE5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CF16284"/>
    <w:multiLevelType w:val="hybridMultilevel"/>
    <w:tmpl w:val="CB481C90"/>
    <w:lvl w:ilvl="0" w:tplc="15F4A8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0" w15:restartNumberingAfterBreak="0">
    <w:nsid w:val="5CFB4E3E"/>
    <w:multiLevelType w:val="hybridMultilevel"/>
    <w:tmpl w:val="64963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5D0C7266"/>
    <w:multiLevelType w:val="multilevel"/>
    <w:tmpl w:val="AED8475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644" w:hanging="360"/>
      </w:pPr>
      <w:rPr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2" w15:restartNumberingAfterBreak="0">
    <w:nsid w:val="5E0B1907"/>
    <w:multiLevelType w:val="hybridMultilevel"/>
    <w:tmpl w:val="9A66BE4C"/>
    <w:name w:val="WW8Num1092223222222222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EB34982"/>
    <w:multiLevelType w:val="hybridMultilevel"/>
    <w:tmpl w:val="8732EFF6"/>
    <w:name w:val="WW8Num109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F74227E"/>
    <w:multiLevelType w:val="hybridMultilevel"/>
    <w:tmpl w:val="F10E3C96"/>
    <w:lvl w:ilvl="0" w:tplc="645A4C76">
      <w:start w:val="9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5" w15:restartNumberingAfterBreak="0">
    <w:nsid w:val="5F9530E5"/>
    <w:multiLevelType w:val="multilevel"/>
    <w:tmpl w:val="E56A9FB4"/>
    <w:styleLink w:val="WWNum58"/>
    <w:lvl w:ilvl="0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66" w15:restartNumberingAfterBreak="0">
    <w:nsid w:val="60056C47"/>
    <w:multiLevelType w:val="multilevel"/>
    <w:tmpl w:val="A4C22D9A"/>
    <w:name w:val="WW8Num1075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267" w15:restartNumberingAfterBreak="0">
    <w:nsid w:val="603931D6"/>
    <w:multiLevelType w:val="hybridMultilevel"/>
    <w:tmpl w:val="FEFA75BA"/>
    <w:lvl w:ilvl="0" w:tplc="FBD6F7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60764B6D"/>
    <w:multiLevelType w:val="hybridMultilevel"/>
    <w:tmpl w:val="C382FCFC"/>
    <w:name w:val="WW8Num1092223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609C12D7"/>
    <w:multiLevelType w:val="hybridMultilevel"/>
    <w:tmpl w:val="E0744B8C"/>
    <w:lvl w:ilvl="0" w:tplc="2750824C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1455EB2"/>
    <w:multiLevelType w:val="hybridMultilevel"/>
    <w:tmpl w:val="BFBC421A"/>
    <w:lvl w:ilvl="0" w:tplc="6ABE5FD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1F837B4"/>
    <w:multiLevelType w:val="multilevel"/>
    <w:tmpl w:val="52B66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2" w15:restartNumberingAfterBreak="0">
    <w:nsid w:val="62E700A2"/>
    <w:multiLevelType w:val="hybridMultilevel"/>
    <w:tmpl w:val="3E0E3432"/>
    <w:lvl w:ilvl="0" w:tplc="E634D474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3" w15:restartNumberingAfterBreak="0">
    <w:nsid w:val="63284414"/>
    <w:multiLevelType w:val="hybridMultilevel"/>
    <w:tmpl w:val="00E23F46"/>
    <w:name w:val="WW8Num109222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3365645"/>
    <w:multiLevelType w:val="hybridMultilevel"/>
    <w:tmpl w:val="AA0AD0F4"/>
    <w:lvl w:ilvl="0" w:tplc="459023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5" w15:restartNumberingAfterBreak="0">
    <w:nsid w:val="63656995"/>
    <w:multiLevelType w:val="multilevel"/>
    <w:tmpl w:val="7A963A2C"/>
    <w:styleLink w:val="WWNum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  <w:b w:val="0"/>
        <w:color w:val="00000A"/>
        <w:sz w:val="24"/>
        <w:szCs w:val="24"/>
      </w:rPr>
    </w:lvl>
    <w:lvl w:ilvl="2">
      <w:start w:val="1"/>
      <w:numFmt w:val="decimal"/>
      <w:lvlText w:val="%1.%2.%3)"/>
      <w:lvlJc w:val="left"/>
      <w:pPr>
        <w:ind w:left="1800" w:hanging="180"/>
      </w:pPr>
    </w:lvl>
    <w:lvl w:ilvl="3">
      <w:start w:val="1"/>
      <w:numFmt w:val="decimal"/>
      <w:lvlText w:val="%1.%2.%3.%4)"/>
      <w:lvlJc w:val="left"/>
      <w:pPr>
        <w:ind w:left="644" w:hanging="360"/>
      </w:pPr>
      <w:rPr>
        <w:b w:val="0"/>
      </w:rPr>
    </w:lvl>
    <w:lvl w:ilvl="4">
      <w:start w:val="1"/>
      <w:numFmt w:val="lowerLetter"/>
      <w:lvlText w:val="%1.%2.%3.%4.%5)"/>
      <w:lvlJc w:val="left"/>
      <w:pPr>
        <w:ind w:left="3240" w:hanging="360"/>
      </w:pPr>
      <w:rPr>
        <w:b w:val="0"/>
      </w:r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76" w15:restartNumberingAfterBreak="0">
    <w:nsid w:val="64776D94"/>
    <w:multiLevelType w:val="hybridMultilevel"/>
    <w:tmpl w:val="3724D2EE"/>
    <w:name w:val="WW8Num10772"/>
    <w:lvl w:ilvl="0" w:tplc="07B4FB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48640AA"/>
    <w:multiLevelType w:val="hybridMultilevel"/>
    <w:tmpl w:val="FAB8F9DE"/>
    <w:lvl w:ilvl="0" w:tplc="C9266C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48C1474"/>
    <w:multiLevelType w:val="hybridMultilevel"/>
    <w:tmpl w:val="D55CB1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64A67FDB"/>
    <w:multiLevelType w:val="hybridMultilevel"/>
    <w:tmpl w:val="B60C8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4C65A1F"/>
    <w:multiLevelType w:val="hybridMultilevel"/>
    <w:tmpl w:val="1DC0CA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532037E"/>
    <w:multiLevelType w:val="hybridMultilevel"/>
    <w:tmpl w:val="867CC460"/>
    <w:lvl w:ilvl="0" w:tplc="349CA4C8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 w15:restartNumberingAfterBreak="0">
    <w:nsid w:val="65E1268D"/>
    <w:multiLevelType w:val="multilevel"/>
    <w:tmpl w:val="15C46546"/>
    <w:styleLink w:val="WWNum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3" w15:restartNumberingAfterBreak="0">
    <w:nsid w:val="684B4E4C"/>
    <w:multiLevelType w:val="hybridMultilevel"/>
    <w:tmpl w:val="FDC032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8E269CA"/>
    <w:multiLevelType w:val="hybridMultilevel"/>
    <w:tmpl w:val="8CEA68C6"/>
    <w:lvl w:ilvl="0" w:tplc="D60639F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69DD09FA"/>
    <w:multiLevelType w:val="hybridMultilevel"/>
    <w:tmpl w:val="373A3322"/>
    <w:lvl w:ilvl="0" w:tplc="495E2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9E11E29"/>
    <w:multiLevelType w:val="hybridMultilevel"/>
    <w:tmpl w:val="7644B49E"/>
    <w:lvl w:ilvl="0" w:tplc="16B228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A0344B5"/>
    <w:multiLevelType w:val="hybridMultilevel"/>
    <w:tmpl w:val="6AFE1FCC"/>
    <w:lvl w:ilvl="0" w:tplc="E4808A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9" w15:restartNumberingAfterBreak="0">
    <w:nsid w:val="6C2220A7"/>
    <w:multiLevelType w:val="hybridMultilevel"/>
    <w:tmpl w:val="BDE48C48"/>
    <w:lvl w:ilvl="0" w:tplc="A64A1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0" w15:restartNumberingAfterBreak="0">
    <w:nsid w:val="6CB53540"/>
    <w:multiLevelType w:val="hybridMultilevel"/>
    <w:tmpl w:val="F246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D03542F"/>
    <w:multiLevelType w:val="hybridMultilevel"/>
    <w:tmpl w:val="4D32F056"/>
    <w:lvl w:ilvl="0" w:tplc="5CD254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6DCB4379"/>
    <w:multiLevelType w:val="hybridMultilevel"/>
    <w:tmpl w:val="64EE62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E4E7B0E"/>
    <w:multiLevelType w:val="hybridMultilevel"/>
    <w:tmpl w:val="259E6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EB1420B"/>
    <w:multiLevelType w:val="hybridMultilevel"/>
    <w:tmpl w:val="E4A07E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5" w15:restartNumberingAfterBreak="0">
    <w:nsid w:val="6EB90FCC"/>
    <w:multiLevelType w:val="hybridMultilevel"/>
    <w:tmpl w:val="E6701D0E"/>
    <w:lvl w:ilvl="0" w:tplc="EC62F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703F602B"/>
    <w:multiLevelType w:val="hybridMultilevel"/>
    <w:tmpl w:val="1A3A8CBE"/>
    <w:lvl w:ilvl="0" w:tplc="FCA272F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0DE4C97"/>
    <w:multiLevelType w:val="hybridMultilevel"/>
    <w:tmpl w:val="FC920884"/>
    <w:name w:val="WW8Num1092223222222222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8" w15:restartNumberingAfterBreak="0">
    <w:nsid w:val="71785FA3"/>
    <w:multiLevelType w:val="multilevel"/>
    <w:tmpl w:val="6602F974"/>
    <w:styleLink w:val="WWNum133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9" w15:restartNumberingAfterBreak="0">
    <w:nsid w:val="71F7673A"/>
    <w:multiLevelType w:val="hybridMultilevel"/>
    <w:tmpl w:val="AFBC2A92"/>
    <w:lvl w:ilvl="0" w:tplc="E2A8005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39E3B79"/>
    <w:multiLevelType w:val="hybridMultilevel"/>
    <w:tmpl w:val="9A7AAB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 w15:restartNumberingAfterBreak="0">
    <w:nsid w:val="73DE6707"/>
    <w:multiLevelType w:val="multilevel"/>
    <w:tmpl w:val="F4BA1584"/>
    <w:name w:val="WW8Num1094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302" w15:restartNumberingAfterBreak="0">
    <w:nsid w:val="74054778"/>
    <w:multiLevelType w:val="hybridMultilevel"/>
    <w:tmpl w:val="2BBC22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3" w15:restartNumberingAfterBreak="0">
    <w:nsid w:val="74E95292"/>
    <w:multiLevelType w:val="hybridMultilevel"/>
    <w:tmpl w:val="5F7ECC1E"/>
    <w:name w:val="WW8Num1092223222222222222"/>
    <w:lvl w:ilvl="0" w:tplc="46766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4" w15:restartNumberingAfterBreak="0">
    <w:nsid w:val="75323FEA"/>
    <w:multiLevelType w:val="multilevel"/>
    <w:tmpl w:val="3E8CD292"/>
    <w:name w:val="WW8Num1073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1.%2.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1.%2.%3.%4.%5.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1.%2.%3.%4.%5.%6.%7.%8.%9."/>
      <w:lvlJc w:val="right"/>
      <w:pPr>
        <w:ind w:left="0" w:firstLine="0"/>
      </w:pPr>
      <w:rPr>
        <w:rFonts w:hint="default"/>
      </w:rPr>
    </w:lvl>
  </w:abstractNum>
  <w:abstractNum w:abstractNumId="305" w15:restartNumberingAfterBreak="0">
    <w:nsid w:val="77F411A0"/>
    <w:multiLevelType w:val="hybridMultilevel"/>
    <w:tmpl w:val="BA50084C"/>
    <w:lvl w:ilvl="0" w:tplc="9EC20D1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6" w15:restartNumberingAfterBreak="0">
    <w:nsid w:val="795F0485"/>
    <w:multiLevelType w:val="multilevel"/>
    <w:tmpl w:val="04069B86"/>
    <w:styleLink w:val="WWNum113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07" w15:restartNumberingAfterBreak="0">
    <w:nsid w:val="7A1B21EE"/>
    <w:multiLevelType w:val="hybridMultilevel"/>
    <w:tmpl w:val="9DFA1A8C"/>
    <w:name w:val="WW8Num10922232222222222223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A42144C"/>
    <w:multiLevelType w:val="hybridMultilevel"/>
    <w:tmpl w:val="7626199A"/>
    <w:lvl w:ilvl="0" w:tplc="6D42FC5C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7A625B0F"/>
    <w:multiLevelType w:val="hybridMultilevel"/>
    <w:tmpl w:val="40AA2158"/>
    <w:lvl w:ilvl="0" w:tplc="CE4E0FD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7BEA1D1C"/>
    <w:multiLevelType w:val="hybridMultilevel"/>
    <w:tmpl w:val="36F81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BEB4224"/>
    <w:multiLevelType w:val="multilevel"/>
    <w:tmpl w:val="8C82F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2" w15:restartNumberingAfterBreak="0">
    <w:nsid w:val="7D700DA0"/>
    <w:multiLevelType w:val="hybridMultilevel"/>
    <w:tmpl w:val="EF26109A"/>
    <w:name w:val="WW8Num109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7DB270CB"/>
    <w:multiLevelType w:val="hybridMultilevel"/>
    <w:tmpl w:val="B7FA71C6"/>
    <w:name w:val="WW8Num109222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7F0E7F7C"/>
    <w:multiLevelType w:val="hybridMultilevel"/>
    <w:tmpl w:val="472E0B08"/>
    <w:lvl w:ilvl="0" w:tplc="9D88D1C2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7F3D2D5E"/>
    <w:multiLevelType w:val="hybridMultilevel"/>
    <w:tmpl w:val="6034417E"/>
    <w:name w:val="WW8Num1092224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6" w15:restartNumberingAfterBreak="0">
    <w:nsid w:val="7F9C6A15"/>
    <w:multiLevelType w:val="hybridMultilevel"/>
    <w:tmpl w:val="0106870E"/>
    <w:name w:val="WW8Num1092223222222"/>
    <w:lvl w:ilvl="0" w:tplc="9F586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7" w15:restartNumberingAfterBreak="0">
    <w:nsid w:val="7FF364B9"/>
    <w:multiLevelType w:val="multilevel"/>
    <w:tmpl w:val="A4889D5E"/>
    <w:styleLink w:val="WWNum5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524052418">
    <w:abstractNumId w:val="1"/>
  </w:num>
  <w:num w:numId="2" w16cid:durableId="1706372380">
    <w:abstractNumId w:val="5"/>
  </w:num>
  <w:num w:numId="3" w16cid:durableId="1130513642">
    <w:abstractNumId w:val="204"/>
  </w:num>
  <w:num w:numId="4" w16cid:durableId="1253852411">
    <w:abstractNumId w:val="169"/>
  </w:num>
  <w:num w:numId="5" w16cid:durableId="1312558360">
    <w:abstractNumId w:val="193"/>
  </w:num>
  <w:num w:numId="6" w16cid:durableId="603995161">
    <w:abstractNumId w:val="164"/>
  </w:num>
  <w:num w:numId="7" w16cid:durableId="846209344">
    <w:abstractNumId w:val="147"/>
  </w:num>
  <w:num w:numId="8" w16cid:durableId="1565948705">
    <w:abstractNumId w:val="259"/>
  </w:num>
  <w:num w:numId="9" w16cid:durableId="1205410339">
    <w:abstractNumId w:val="230"/>
  </w:num>
  <w:num w:numId="10" w16cid:durableId="1907303087">
    <w:abstractNumId w:val="288"/>
  </w:num>
  <w:num w:numId="11" w16cid:durableId="879056255">
    <w:abstractNumId w:val="133"/>
  </w:num>
  <w:num w:numId="12" w16cid:durableId="65035627">
    <w:abstractNumId w:val="143"/>
  </w:num>
  <w:num w:numId="13" w16cid:durableId="2037076314">
    <w:abstractNumId w:val="165"/>
  </w:num>
  <w:num w:numId="14" w16cid:durableId="2105567133">
    <w:abstractNumId w:val="188"/>
  </w:num>
  <w:num w:numId="15" w16cid:durableId="1388071388">
    <w:abstractNumId w:val="233"/>
  </w:num>
  <w:num w:numId="16" w16cid:durableId="948315632">
    <w:abstractNumId w:val="184"/>
  </w:num>
  <w:num w:numId="17" w16cid:durableId="146553584">
    <w:abstractNumId w:val="156"/>
  </w:num>
  <w:num w:numId="18" w16cid:durableId="649528565">
    <w:abstractNumId w:val="245"/>
  </w:num>
  <w:num w:numId="19" w16cid:durableId="750347481">
    <w:abstractNumId w:val="124"/>
  </w:num>
  <w:num w:numId="20" w16cid:durableId="73475955">
    <w:abstractNumId w:val="167"/>
  </w:num>
  <w:num w:numId="21" w16cid:durableId="205139303">
    <w:abstractNumId w:val="181"/>
  </w:num>
  <w:num w:numId="22" w16cid:durableId="101806433">
    <w:abstractNumId w:val="254"/>
  </w:num>
  <w:num w:numId="23" w16cid:durableId="1496343009">
    <w:abstractNumId w:val="180"/>
  </w:num>
  <w:num w:numId="24" w16cid:durableId="140541689">
    <w:abstractNumId w:val="189"/>
  </w:num>
  <w:num w:numId="25" w16cid:durableId="1682316265">
    <w:abstractNumId w:val="247"/>
  </w:num>
  <w:num w:numId="26" w16cid:durableId="1826821251">
    <w:abstractNumId w:val="173"/>
  </w:num>
  <w:num w:numId="27" w16cid:durableId="1768193847">
    <w:abstractNumId w:val="166"/>
  </w:num>
  <w:num w:numId="28" w16cid:durableId="1942255081">
    <w:abstractNumId w:val="290"/>
  </w:num>
  <w:num w:numId="29" w16cid:durableId="1956642879">
    <w:abstractNumId w:val="201"/>
  </w:num>
  <w:num w:numId="30" w16cid:durableId="271476746">
    <w:abstractNumId w:val="132"/>
  </w:num>
  <w:num w:numId="31" w16cid:durableId="1043870295">
    <w:abstractNumId w:val="218"/>
  </w:num>
  <w:num w:numId="32" w16cid:durableId="1048719431">
    <w:abstractNumId w:val="142"/>
  </w:num>
  <w:num w:numId="33" w16cid:durableId="1466117627">
    <w:abstractNumId w:val="238"/>
  </w:num>
  <w:num w:numId="34" w16cid:durableId="744425183">
    <w:abstractNumId w:val="213"/>
  </w:num>
  <w:num w:numId="35" w16cid:durableId="1299341354">
    <w:abstractNumId w:val="202"/>
  </w:num>
  <w:num w:numId="36" w16cid:durableId="1381782799">
    <w:abstractNumId w:val="287"/>
  </w:num>
  <w:num w:numId="37" w16cid:durableId="1290553583">
    <w:abstractNumId w:val="252"/>
  </w:num>
  <w:num w:numId="38" w16cid:durableId="2048215665">
    <w:abstractNumId w:val="139"/>
  </w:num>
  <w:num w:numId="39" w16cid:durableId="1334071790">
    <w:abstractNumId w:val="294"/>
  </w:num>
  <w:num w:numId="40" w16cid:durableId="978149499">
    <w:abstractNumId w:val="225"/>
  </w:num>
  <w:num w:numId="41" w16cid:durableId="109403599">
    <w:abstractNumId w:val="207"/>
  </w:num>
  <w:num w:numId="42" w16cid:durableId="1764719818">
    <w:abstractNumId w:val="168"/>
  </w:num>
  <w:num w:numId="43" w16cid:durableId="1992099677">
    <w:abstractNumId w:val="140"/>
  </w:num>
  <w:num w:numId="44" w16cid:durableId="2076588463">
    <w:abstractNumId w:val="229"/>
  </w:num>
  <w:num w:numId="45" w16cid:durableId="516700456">
    <w:abstractNumId w:val="176"/>
  </w:num>
  <w:num w:numId="46" w16cid:durableId="1264915307">
    <w:abstractNumId w:val="264"/>
  </w:num>
  <w:num w:numId="47" w16cid:durableId="653526481">
    <w:abstractNumId w:val="220"/>
  </w:num>
  <w:num w:numId="48" w16cid:durableId="357779717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2466169">
    <w:abstractNumId w:val="215"/>
  </w:num>
  <w:num w:numId="50" w16cid:durableId="1222056174">
    <w:abstractNumId w:val="305"/>
  </w:num>
  <w:num w:numId="51" w16cid:durableId="951588733">
    <w:abstractNumId w:val="231"/>
  </w:num>
  <w:num w:numId="52" w16cid:durableId="1428843118">
    <w:abstractNumId w:val="311"/>
  </w:num>
  <w:num w:numId="53" w16cid:durableId="1658454378">
    <w:abstractNumId w:val="171"/>
  </w:num>
  <w:num w:numId="54" w16cid:durableId="1181356593">
    <w:abstractNumId w:val="190"/>
  </w:num>
  <w:num w:numId="55" w16cid:durableId="1254388550">
    <w:abstractNumId w:val="152"/>
  </w:num>
  <w:num w:numId="56" w16cid:durableId="2036075665">
    <w:abstractNumId w:val="235"/>
  </w:num>
  <w:num w:numId="57" w16cid:durableId="2017344818">
    <w:abstractNumId w:val="199"/>
  </w:num>
  <w:num w:numId="58" w16cid:durableId="839000972">
    <w:abstractNumId w:val="279"/>
  </w:num>
  <w:num w:numId="59" w16cid:durableId="285046593">
    <w:abstractNumId w:val="299"/>
  </w:num>
  <w:num w:numId="60" w16cid:durableId="206066837">
    <w:abstractNumId w:val="135"/>
  </w:num>
  <w:num w:numId="61" w16cid:durableId="418675234">
    <w:abstractNumId w:val="198"/>
  </w:num>
  <w:num w:numId="62" w16cid:durableId="913706645">
    <w:abstractNumId w:val="277"/>
  </w:num>
  <w:num w:numId="63" w16cid:durableId="154536197">
    <w:abstractNumId w:val="154"/>
  </w:num>
  <w:num w:numId="64" w16cid:durableId="1531532920">
    <w:abstractNumId w:val="172"/>
  </w:num>
  <w:num w:numId="65" w16cid:durableId="1947351470">
    <w:abstractNumId w:val="286"/>
  </w:num>
  <w:num w:numId="66" w16cid:durableId="232351008">
    <w:abstractNumId w:val="295"/>
  </w:num>
  <w:num w:numId="67" w16cid:durableId="1321234941">
    <w:abstractNumId w:val="131"/>
  </w:num>
  <w:num w:numId="68" w16cid:durableId="1908177700">
    <w:abstractNumId w:val="271"/>
  </w:num>
  <w:num w:numId="69" w16cid:durableId="1253125754">
    <w:abstractNumId w:val="182"/>
  </w:num>
  <w:num w:numId="70" w16cid:durableId="938179805">
    <w:abstractNumId w:val="219"/>
  </w:num>
  <w:num w:numId="71" w16cid:durableId="1396195319">
    <w:abstractNumId w:val="203"/>
  </w:num>
  <w:num w:numId="72" w16cid:durableId="726950916">
    <w:abstractNumId w:val="274"/>
  </w:num>
  <w:num w:numId="73" w16cid:durableId="1453940524">
    <w:abstractNumId w:val="258"/>
  </w:num>
  <w:num w:numId="74" w16cid:durableId="140270500">
    <w:abstractNumId w:val="250"/>
  </w:num>
  <w:num w:numId="75" w16cid:durableId="1272129477">
    <w:abstractNumId w:val="191"/>
  </w:num>
  <w:num w:numId="76" w16cid:durableId="704644979">
    <w:abstractNumId w:val="267"/>
  </w:num>
  <w:num w:numId="77" w16cid:durableId="135802173">
    <w:abstractNumId w:val="293"/>
  </w:num>
  <w:num w:numId="78" w16cid:durableId="1502236708">
    <w:abstractNumId w:val="272"/>
  </w:num>
  <w:num w:numId="79" w16cid:durableId="1990093849">
    <w:abstractNumId w:val="302"/>
  </w:num>
  <w:num w:numId="80" w16cid:durableId="1066806540">
    <w:abstractNumId w:val="194"/>
  </w:num>
  <w:num w:numId="81" w16cid:durableId="92943872">
    <w:abstractNumId w:val="291"/>
  </w:num>
  <w:num w:numId="82" w16cid:durableId="933051489">
    <w:abstractNumId w:val="214"/>
  </w:num>
  <w:num w:numId="83" w16cid:durableId="1323201303">
    <w:abstractNumId w:val="251"/>
  </w:num>
  <w:num w:numId="84" w16cid:durableId="1276596773">
    <w:abstractNumId w:val="283"/>
  </w:num>
  <w:num w:numId="85" w16cid:durableId="1693608485">
    <w:abstractNumId w:val="275"/>
  </w:num>
  <w:num w:numId="86" w16cid:durableId="401686081">
    <w:abstractNumId w:val="195"/>
  </w:num>
  <w:num w:numId="87" w16cid:durableId="1559628561">
    <w:abstractNumId w:val="249"/>
  </w:num>
  <w:num w:numId="88" w16cid:durableId="335884937">
    <w:abstractNumId w:val="187"/>
  </w:num>
  <w:num w:numId="89" w16cid:durableId="1222329211">
    <w:abstractNumId w:val="126"/>
  </w:num>
  <w:num w:numId="90" w16cid:durableId="1417551410">
    <w:abstractNumId w:val="270"/>
  </w:num>
  <w:num w:numId="91" w16cid:durableId="587691564">
    <w:abstractNumId w:val="285"/>
  </w:num>
  <w:num w:numId="92" w16cid:durableId="332299367">
    <w:abstractNumId w:val="0"/>
  </w:num>
  <w:num w:numId="93" w16cid:durableId="930510397">
    <w:abstractNumId w:val="300"/>
  </w:num>
  <w:num w:numId="94" w16cid:durableId="1617903610">
    <w:abstractNumId w:val="256"/>
  </w:num>
  <w:num w:numId="95" w16cid:durableId="1876305015">
    <w:abstractNumId w:val="177"/>
  </w:num>
  <w:num w:numId="96" w16cid:durableId="1740471938">
    <w:abstractNumId w:val="175"/>
  </w:num>
  <w:num w:numId="97" w16cid:durableId="1656840901">
    <w:abstractNumId w:val="306"/>
  </w:num>
  <w:num w:numId="98" w16cid:durableId="1028485895">
    <w:abstractNumId w:val="257"/>
  </w:num>
  <w:num w:numId="99" w16cid:durableId="1014651496">
    <w:abstractNumId w:val="253"/>
  </w:num>
  <w:num w:numId="100" w16cid:durableId="1390301886">
    <w:abstractNumId w:val="217"/>
  </w:num>
  <w:num w:numId="101" w16cid:durableId="1218930674">
    <w:abstractNumId w:val="298"/>
  </w:num>
  <w:num w:numId="102" w16cid:durableId="55011994">
    <w:abstractNumId w:val="200"/>
  </w:num>
  <w:num w:numId="103" w16cid:durableId="1805852888">
    <w:abstractNumId w:val="183"/>
  </w:num>
  <w:num w:numId="104" w16cid:durableId="1960911311">
    <w:abstractNumId w:val="260"/>
  </w:num>
  <w:num w:numId="105" w16cid:durableId="1022707366">
    <w:abstractNumId w:val="153"/>
  </w:num>
  <w:num w:numId="106" w16cid:durableId="1189872748">
    <w:abstractNumId w:val="163"/>
  </w:num>
  <w:num w:numId="107" w16cid:durableId="1233853573">
    <w:abstractNumId w:val="211"/>
  </w:num>
  <w:num w:numId="108" w16cid:durableId="2013987438">
    <w:abstractNumId w:val="308"/>
  </w:num>
  <w:num w:numId="109" w16cid:durableId="94445739">
    <w:abstractNumId w:val="282"/>
  </w:num>
  <w:num w:numId="110" w16cid:durableId="1978683190">
    <w:abstractNumId w:val="314"/>
  </w:num>
  <w:num w:numId="111" w16cid:durableId="333535734">
    <w:abstractNumId w:val="317"/>
  </w:num>
  <w:num w:numId="112" w16cid:durableId="1168251557">
    <w:abstractNumId w:val="265"/>
  </w:num>
  <w:num w:numId="113" w16cid:durableId="739789230">
    <w:abstractNumId w:val="186"/>
  </w:num>
  <w:num w:numId="114" w16cid:durableId="159390512">
    <w:abstractNumId w:val="159"/>
  </w:num>
  <w:num w:numId="115" w16cid:durableId="877470375">
    <w:abstractNumId w:val="232"/>
  </w:num>
  <w:num w:numId="116" w16cid:durableId="2067339228">
    <w:abstractNumId w:val="310"/>
  </w:num>
  <w:num w:numId="117" w16cid:durableId="1360081946">
    <w:abstractNumId w:val="226"/>
  </w:num>
  <w:num w:numId="118" w16cid:durableId="1812555397">
    <w:abstractNumId w:val="261"/>
  </w:num>
  <w:num w:numId="119" w16cid:durableId="833225117">
    <w:abstractNumId w:val="206"/>
  </w:num>
  <w:num w:numId="120" w16cid:durableId="1727290012">
    <w:abstractNumId w:val="278"/>
  </w:num>
  <w:num w:numId="121" w16cid:durableId="458033390">
    <w:abstractNumId w:val="281"/>
  </w:num>
  <w:num w:numId="122" w16cid:durableId="1964456293">
    <w:abstractNumId w:val="221"/>
  </w:num>
  <w:num w:numId="123" w16cid:durableId="1394814965">
    <w:abstractNumId w:val="241"/>
  </w:num>
  <w:num w:numId="124" w16cid:durableId="1930043168">
    <w:abstractNumId w:val="158"/>
  </w:num>
  <w:num w:numId="125" w16cid:durableId="599876344">
    <w:abstractNumId w:val="174"/>
  </w:num>
  <w:num w:numId="126" w16cid:durableId="12150186">
    <w:abstractNumId w:val="255"/>
  </w:num>
  <w:num w:numId="127" w16cid:durableId="1900364277">
    <w:abstractNumId w:val="237"/>
  </w:num>
  <w:num w:numId="128" w16cid:durableId="581959937">
    <w:abstractNumId w:val="157"/>
  </w:num>
  <w:num w:numId="129" w16cid:durableId="1441294589">
    <w:abstractNumId w:val="280"/>
  </w:num>
  <w:num w:numId="130" w16cid:durableId="1580941293">
    <w:abstractNumId w:val="228"/>
  </w:num>
  <w:num w:numId="131" w16cid:durableId="215776755">
    <w:abstractNumId w:val="292"/>
  </w:num>
  <w:num w:numId="132" w16cid:durableId="1184595448">
    <w:abstractNumId w:val="192"/>
  </w:num>
  <w:num w:numId="133" w16cid:durableId="1846550993">
    <w:abstractNumId w:val="289"/>
  </w:num>
  <w:num w:numId="134" w16cid:durableId="1183782345">
    <w:abstractNumId w:val="138"/>
  </w:num>
  <w:num w:numId="135" w16cid:durableId="2015914340">
    <w:abstractNumId w:val="146"/>
  </w:num>
  <w:num w:numId="136" w16cid:durableId="1806971993">
    <w:abstractNumId w:val="208"/>
  </w:num>
  <w:num w:numId="137" w16cid:durableId="804664384">
    <w:abstractNumId w:val="129"/>
  </w:num>
  <w:num w:numId="138" w16cid:durableId="1783911544">
    <w:abstractNumId w:val="141"/>
  </w:num>
  <w:num w:numId="139" w16cid:durableId="1104348675">
    <w:abstractNumId w:val="309"/>
  </w:num>
  <w:num w:numId="140" w16cid:durableId="1018505676">
    <w:abstractNumId w:val="222"/>
  </w:num>
  <w:num w:numId="141" w16cid:durableId="526404701">
    <w:abstractNumId w:val="269"/>
  </w:num>
  <w:num w:numId="142" w16cid:durableId="943652897">
    <w:abstractNumId w:val="296"/>
  </w:num>
  <w:num w:numId="143" w16cid:durableId="1281960606">
    <w:abstractNumId w:val="144"/>
  </w:num>
  <w:num w:numId="144" w16cid:durableId="1912229908">
    <w:abstractNumId w:val="148"/>
  </w:num>
  <w:num w:numId="145" w16cid:durableId="345907689">
    <w:abstractNumId w:val="161"/>
  </w:num>
  <w:num w:numId="146" w16cid:durableId="1551111155">
    <w:abstractNumId w:val="149"/>
  </w:num>
  <w:num w:numId="147" w16cid:durableId="2099250600">
    <w:abstractNumId w:val="185"/>
  </w:num>
  <w:num w:numId="148" w16cid:durableId="1298293253">
    <w:abstractNumId w:val="248"/>
  </w:num>
  <w:num w:numId="149" w16cid:durableId="1712069622">
    <w:abstractNumId w:val="150"/>
  </w:num>
  <w:num w:numId="150" w16cid:durableId="1331953807">
    <w:abstractNumId w:val="209"/>
  </w:num>
  <w:num w:numId="151" w16cid:durableId="2975688">
    <w:abstractNumId w:val="196"/>
  </w:num>
  <w:num w:numId="152" w16cid:durableId="529033858">
    <w:abstractNumId w:val="284"/>
  </w:num>
  <w:num w:numId="153" w16cid:durableId="1718356503">
    <w:abstractNumId w:val="212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63A"/>
    <w:rsid w:val="000014EE"/>
    <w:rsid w:val="0000334D"/>
    <w:rsid w:val="0000376D"/>
    <w:rsid w:val="000057AB"/>
    <w:rsid w:val="00005A78"/>
    <w:rsid w:val="00005E79"/>
    <w:rsid w:val="00006926"/>
    <w:rsid w:val="0000782C"/>
    <w:rsid w:val="00007F02"/>
    <w:rsid w:val="00010CE5"/>
    <w:rsid w:val="00012866"/>
    <w:rsid w:val="0001384B"/>
    <w:rsid w:val="00014102"/>
    <w:rsid w:val="00014DA2"/>
    <w:rsid w:val="00014F57"/>
    <w:rsid w:val="0001526E"/>
    <w:rsid w:val="00015647"/>
    <w:rsid w:val="00016BE5"/>
    <w:rsid w:val="0001715C"/>
    <w:rsid w:val="0001765F"/>
    <w:rsid w:val="00017E29"/>
    <w:rsid w:val="00017EE3"/>
    <w:rsid w:val="00020200"/>
    <w:rsid w:val="0002102F"/>
    <w:rsid w:val="00021BEE"/>
    <w:rsid w:val="00021C99"/>
    <w:rsid w:val="00021E20"/>
    <w:rsid w:val="00022788"/>
    <w:rsid w:val="00023116"/>
    <w:rsid w:val="000231DA"/>
    <w:rsid w:val="00024A2F"/>
    <w:rsid w:val="00024A35"/>
    <w:rsid w:val="000250B7"/>
    <w:rsid w:val="000251D1"/>
    <w:rsid w:val="00025736"/>
    <w:rsid w:val="00025BD0"/>
    <w:rsid w:val="00026154"/>
    <w:rsid w:val="00026365"/>
    <w:rsid w:val="000309A0"/>
    <w:rsid w:val="00030C30"/>
    <w:rsid w:val="00031AFD"/>
    <w:rsid w:val="00033CD8"/>
    <w:rsid w:val="0003478B"/>
    <w:rsid w:val="00034DFB"/>
    <w:rsid w:val="00036442"/>
    <w:rsid w:val="00036B57"/>
    <w:rsid w:val="00036FE6"/>
    <w:rsid w:val="00037795"/>
    <w:rsid w:val="00037829"/>
    <w:rsid w:val="00037A09"/>
    <w:rsid w:val="00037C8D"/>
    <w:rsid w:val="0004049D"/>
    <w:rsid w:val="00040810"/>
    <w:rsid w:val="00040A01"/>
    <w:rsid w:val="00040D6D"/>
    <w:rsid w:val="00040DEB"/>
    <w:rsid w:val="00040E80"/>
    <w:rsid w:val="00041FDA"/>
    <w:rsid w:val="000468E8"/>
    <w:rsid w:val="000469D5"/>
    <w:rsid w:val="00047A8E"/>
    <w:rsid w:val="000518E3"/>
    <w:rsid w:val="00052442"/>
    <w:rsid w:val="00054256"/>
    <w:rsid w:val="000544D4"/>
    <w:rsid w:val="000545AA"/>
    <w:rsid w:val="000548C4"/>
    <w:rsid w:val="00055325"/>
    <w:rsid w:val="0005633D"/>
    <w:rsid w:val="00060D74"/>
    <w:rsid w:val="000612D3"/>
    <w:rsid w:val="000630DD"/>
    <w:rsid w:val="000645DD"/>
    <w:rsid w:val="00064B08"/>
    <w:rsid w:val="0006520B"/>
    <w:rsid w:val="000666EE"/>
    <w:rsid w:val="00066DCC"/>
    <w:rsid w:val="00067215"/>
    <w:rsid w:val="0007051E"/>
    <w:rsid w:val="00070F7D"/>
    <w:rsid w:val="00072075"/>
    <w:rsid w:val="00074B44"/>
    <w:rsid w:val="00074D14"/>
    <w:rsid w:val="000760FE"/>
    <w:rsid w:val="00077E0F"/>
    <w:rsid w:val="00077E59"/>
    <w:rsid w:val="000806C6"/>
    <w:rsid w:val="00080FAE"/>
    <w:rsid w:val="000816E0"/>
    <w:rsid w:val="00082B5F"/>
    <w:rsid w:val="00082C02"/>
    <w:rsid w:val="00083466"/>
    <w:rsid w:val="00083E91"/>
    <w:rsid w:val="00083EDB"/>
    <w:rsid w:val="00085BB5"/>
    <w:rsid w:val="00086938"/>
    <w:rsid w:val="00087ED0"/>
    <w:rsid w:val="00091A68"/>
    <w:rsid w:val="00091D33"/>
    <w:rsid w:val="000945D0"/>
    <w:rsid w:val="000947B8"/>
    <w:rsid w:val="00094C44"/>
    <w:rsid w:val="000951A2"/>
    <w:rsid w:val="0009661F"/>
    <w:rsid w:val="00096892"/>
    <w:rsid w:val="000A44D4"/>
    <w:rsid w:val="000A45CC"/>
    <w:rsid w:val="000A4C0F"/>
    <w:rsid w:val="000A58EC"/>
    <w:rsid w:val="000A6860"/>
    <w:rsid w:val="000A6BF2"/>
    <w:rsid w:val="000A75FA"/>
    <w:rsid w:val="000A7A57"/>
    <w:rsid w:val="000B0825"/>
    <w:rsid w:val="000B0F36"/>
    <w:rsid w:val="000B1340"/>
    <w:rsid w:val="000B21D8"/>
    <w:rsid w:val="000B3890"/>
    <w:rsid w:val="000B5ECB"/>
    <w:rsid w:val="000B680C"/>
    <w:rsid w:val="000B755B"/>
    <w:rsid w:val="000B7A6B"/>
    <w:rsid w:val="000B7E40"/>
    <w:rsid w:val="000B7F94"/>
    <w:rsid w:val="000C10B6"/>
    <w:rsid w:val="000C134E"/>
    <w:rsid w:val="000C29BC"/>
    <w:rsid w:val="000C2DB9"/>
    <w:rsid w:val="000C317A"/>
    <w:rsid w:val="000C33B0"/>
    <w:rsid w:val="000C4681"/>
    <w:rsid w:val="000C4AB6"/>
    <w:rsid w:val="000C4C32"/>
    <w:rsid w:val="000C4CEE"/>
    <w:rsid w:val="000C5823"/>
    <w:rsid w:val="000C7D68"/>
    <w:rsid w:val="000D284D"/>
    <w:rsid w:val="000D3057"/>
    <w:rsid w:val="000D3EF1"/>
    <w:rsid w:val="000D4574"/>
    <w:rsid w:val="000D5E8B"/>
    <w:rsid w:val="000D6078"/>
    <w:rsid w:val="000D713A"/>
    <w:rsid w:val="000D742B"/>
    <w:rsid w:val="000D7BDD"/>
    <w:rsid w:val="000E0C9D"/>
    <w:rsid w:val="000E1144"/>
    <w:rsid w:val="000E18C4"/>
    <w:rsid w:val="000E19DE"/>
    <w:rsid w:val="000E1C28"/>
    <w:rsid w:val="000E28FA"/>
    <w:rsid w:val="000E5A34"/>
    <w:rsid w:val="000E5AB2"/>
    <w:rsid w:val="000E5D6A"/>
    <w:rsid w:val="000E7606"/>
    <w:rsid w:val="000F04BF"/>
    <w:rsid w:val="000F0904"/>
    <w:rsid w:val="000F0FCD"/>
    <w:rsid w:val="000F1BA0"/>
    <w:rsid w:val="000F1E10"/>
    <w:rsid w:val="000F29C7"/>
    <w:rsid w:val="000F32F0"/>
    <w:rsid w:val="000F346F"/>
    <w:rsid w:val="000F46C1"/>
    <w:rsid w:val="000F5056"/>
    <w:rsid w:val="000F5487"/>
    <w:rsid w:val="000F588C"/>
    <w:rsid w:val="000F5D0F"/>
    <w:rsid w:val="000F6346"/>
    <w:rsid w:val="000F6A9B"/>
    <w:rsid w:val="000F77F3"/>
    <w:rsid w:val="000F7CAF"/>
    <w:rsid w:val="000F7EA0"/>
    <w:rsid w:val="000F7F7F"/>
    <w:rsid w:val="00100D15"/>
    <w:rsid w:val="00101748"/>
    <w:rsid w:val="0010202B"/>
    <w:rsid w:val="00103C29"/>
    <w:rsid w:val="00105414"/>
    <w:rsid w:val="00105D08"/>
    <w:rsid w:val="00106ADB"/>
    <w:rsid w:val="00106DA5"/>
    <w:rsid w:val="001103E0"/>
    <w:rsid w:val="00110C6D"/>
    <w:rsid w:val="0011211B"/>
    <w:rsid w:val="00113275"/>
    <w:rsid w:val="001138F4"/>
    <w:rsid w:val="00114954"/>
    <w:rsid w:val="00115419"/>
    <w:rsid w:val="0011554D"/>
    <w:rsid w:val="001177DD"/>
    <w:rsid w:val="00117E91"/>
    <w:rsid w:val="00120113"/>
    <w:rsid w:val="00120610"/>
    <w:rsid w:val="00121291"/>
    <w:rsid w:val="00121BE0"/>
    <w:rsid w:val="0012205C"/>
    <w:rsid w:val="001222B9"/>
    <w:rsid w:val="001242A1"/>
    <w:rsid w:val="00124542"/>
    <w:rsid w:val="00124E4E"/>
    <w:rsid w:val="00126FE9"/>
    <w:rsid w:val="00127F49"/>
    <w:rsid w:val="001308E8"/>
    <w:rsid w:val="00130C68"/>
    <w:rsid w:val="00132EE5"/>
    <w:rsid w:val="0013356B"/>
    <w:rsid w:val="00135340"/>
    <w:rsid w:val="001358D9"/>
    <w:rsid w:val="0013799A"/>
    <w:rsid w:val="00137A39"/>
    <w:rsid w:val="0014145A"/>
    <w:rsid w:val="00142214"/>
    <w:rsid w:val="0014309F"/>
    <w:rsid w:val="00144137"/>
    <w:rsid w:val="00144AF6"/>
    <w:rsid w:val="00144B04"/>
    <w:rsid w:val="00144C0B"/>
    <w:rsid w:val="00144DF6"/>
    <w:rsid w:val="001456E2"/>
    <w:rsid w:val="00146ABE"/>
    <w:rsid w:val="00151575"/>
    <w:rsid w:val="00152578"/>
    <w:rsid w:val="0015292D"/>
    <w:rsid w:val="00153836"/>
    <w:rsid w:val="0015417B"/>
    <w:rsid w:val="00154834"/>
    <w:rsid w:val="00154E31"/>
    <w:rsid w:val="001557F9"/>
    <w:rsid w:val="00155A73"/>
    <w:rsid w:val="00156F67"/>
    <w:rsid w:val="00156F85"/>
    <w:rsid w:val="001602D1"/>
    <w:rsid w:val="00160E61"/>
    <w:rsid w:val="00163D9F"/>
    <w:rsid w:val="00164BF0"/>
    <w:rsid w:val="00165FA2"/>
    <w:rsid w:val="001664CB"/>
    <w:rsid w:val="00166B71"/>
    <w:rsid w:val="00167592"/>
    <w:rsid w:val="001707AB"/>
    <w:rsid w:val="0017140E"/>
    <w:rsid w:val="00172F4B"/>
    <w:rsid w:val="00173036"/>
    <w:rsid w:val="0017495C"/>
    <w:rsid w:val="001750D2"/>
    <w:rsid w:val="001751A2"/>
    <w:rsid w:val="0017542F"/>
    <w:rsid w:val="001762FD"/>
    <w:rsid w:val="00176E43"/>
    <w:rsid w:val="00177307"/>
    <w:rsid w:val="00177A43"/>
    <w:rsid w:val="00177C3E"/>
    <w:rsid w:val="00180099"/>
    <w:rsid w:val="001817FA"/>
    <w:rsid w:val="00182CD1"/>
    <w:rsid w:val="0018420B"/>
    <w:rsid w:val="00184487"/>
    <w:rsid w:val="001845C1"/>
    <w:rsid w:val="0018497D"/>
    <w:rsid w:val="00186840"/>
    <w:rsid w:val="00186D57"/>
    <w:rsid w:val="00186EB3"/>
    <w:rsid w:val="001910BA"/>
    <w:rsid w:val="001913F9"/>
    <w:rsid w:val="00191A06"/>
    <w:rsid w:val="00191D78"/>
    <w:rsid w:val="001922F0"/>
    <w:rsid w:val="00192599"/>
    <w:rsid w:val="00193CF8"/>
    <w:rsid w:val="001945C4"/>
    <w:rsid w:val="001956AF"/>
    <w:rsid w:val="00195B86"/>
    <w:rsid w:val="00196065"/>
    <w:rsid w:val="001962FF"/>
    <w:rsid w:val="00197A4E"/>
    <w:rsid w:val="00197CBD"/>
    <w:rsid w:val="001A0471"/>
    <w:rsid w:val="001A1CED"/>
    <w:rsid w:val="001A3525"/>
    <w:rsid w:val="001A4955"/>
    <w:rsid w:val="001A5042"/>
    <w:rsid w:val="001A514B"/>
    <w:rsid w:val="001A5493"/>
    <w:rsid w:val="001A6C2C"/>
    <w:rsid w:val="001B1EF3"/>
    <w:rsid w:val="001B294A"/>
    <w:rsid w:val="001B419B"/>
    <w:rsid w:val="001B497D"/>
    <w:rsid w:val="001B6027"/>
    <w:rsid w:val="001B617C"/>
    <w:rsid w:val="001B7496"/>
    <w:rsid w:val="001B7A66"/>
    <w:rsid w:val="001C11CB"/>
    <w:rsid w:val="001C1232"/>
    <w:rsid w:val="001C25A0"/>
    <w:rsid w:val="001C2883"/>
    <w:rsid w:val="001C40E1"/>
    <w:rsid w:val="001C5225"/>
    <w:rsid w:val="001C5315"/>
    <w:rsid w:val="001C6975"/>
    <w:rsid w:val="001D04B7"/>
    <w:rsid w:val="001D04E5"/>
    <w:rsid w:val="001D0FC6"/>
    <w:rsid w:val="001D131D"/>
    <w:rsid w:val="001D206A"/>
    <w:rsid w:val="001D23F9"/>
    <w:rsid w:val="001D29F2"/>
    <w:rsid w:val="001D2FA0"/>
    <w:rsid w:val="001D32F6"/>
    <w:rsid w:val="001D3471"/>
    <w:rsid w:val="001D3D3F"/>
    <w:rsid w:val="001D3D85"/>
    <w:rsid w:val="001D5C2E"/>
    <w:rsid w:val="001D6AB2"/>
    <w:rsid w:val="001D6BE2"/>
    <w:rsid w:val="001D6D88"/>
    <w:rsid w:val="001E184B"/>
    <w:rsid w:val="001E3E9D"/>
    <w:rsid w:val="001E5111"/>
    <w:rsid w:val="001E51E4"/>
    <w:rsid w:val="001E678E"/>
    <w:rsid w:val="001E6855"/>
    <w:rsid w:val="001E7ED1"/>
    <w:rsid w:val="001F0002"/>
    <w:rsid w:val="001F0A36"/>
    <w:rsid w:val="001F0D24"/>
    <w:rsid w:val="001F0DAC"/>
    <w:rsid w:val="001F2475"/>
    <w:rsid w:val="001F512C"/>
    <w:rsid w:val="001F51F4"/>
    <w:rsid w:val="001F5A56"/>
    <w:rsid w:val="001F5D17"/>
    <w:rsid w:val="001F7688"/>
    <w:rsid w:val="001F7C3C"/>
    <w:rsid w:val="002005E7"/>
    <w:rsid w:val="00200B51"/>
    <w:rsid w:val="00200FBB"/>
    <w:rsid w:val="002015F6"/>
    <w:rsid w:val="002026FD"/>
    <w:rsid w:val="00202AB6"/>
    <w:rsid w:val="00202B7A"/>
    <w:rsid w:val="00203633"/>
    <w:rsid w:val="00204131"/>
    <w:rsid w:val="00204785"/>
    <w:rsid w:val="00204A5B"/>
    <w:rsid w:val="00206F0D"/>
    <w:rsid w:val="002103ED"/>
    <w:rsid w:val="00210CDF"/>
    <w:rsid w:val="00211492"/>
    <w:rsid w:val="00212061"/>
    <w:rsid w:val="002130E2"/>
    <w:rsid w:val="0021378A"/>
    <w:rsid w:val="002206FC"/>
    <w:rsid w:val="0022141B"/>
    <w:rsid w:val="00221785"/>
    <w:rsid w:val="00222C5F"/>
    <w:rsid w:val="00222F98"/>
    <w:rsid w:val="00223569"/>
    <w:rsid w:val="00224E1B"/>
    <w:rsid w:val="002252DE"/>
    <w:rsid w:val="0022652C"/>
    <w:rsid w:val="0022702B"/>
    <w:rsid w:val="00227525"/>
    <w:rsid w:val="00231D72"/>
    <w:rsid w:val="00233000"/>
    <w:rsid w:val="00233651"/>
    <w:rsid w:val="0023379B"/>
    <w:rsid w:val="00234210"/>
    <w:rsid w:val="00234396"/>
    <w:rsid w:val="0023441C"/>
    <w:rsid w:val="002351B2"/>
    <w:rsid w:val="0023560F"/>
    <w:rsid w:val="0023659C"/>
    <w:rsid w:val="002366B4"/>
    <w:rsid w:val="00236ACC"/>
    <w:rsid w:val="00240E5C"/>
    <w:rsid w:val="00241344"/>
    <w:rsid w:val="00241B57"/>
    <w:rsid w:val="00242548"/>
    <w:rsid w:val="00242AE3"/>
    <w:rsid w:val="00242F94"/>
    <w:rsid w:val="00243888"/>
    <w:rsid w:val="00243D8B"/>
    <w:rsid w:val="00247DDD"/>
    <w:rsid w:val="00250237"/>
    <w:rsid w:val="00250BDD"/>
    <w:rsid w:val="00250D75"/>
    <w:rsid w:val="00250EB1"/>
    <w:rsid w:val="0025469D"/>
    <w:rsid w:val="00255101"/>
    <w:rsid w:val="0025555D"/>
    <w:rsid w:val="002559C2"/>
    <w:rsid w:val="00257294"/>
    <w:rsid w:val="00260434"/>
    <w:rsid w:val="00262A3F"/>
    <w:rsid w:val="00263DCD"/>
    <w:rsid w:val="002645E0"/>
    <w:rsid w:val="00264CEA"/>
    <w:rsid w:val="002672D7"/>
    <w:rsid w:val="00270309"/>
    <w:rsid w:val="00270626"/>
    <w:rsid w:val="002714BC"/>
    <w:rsid w:val="002732AA"/>
    <w:rsid w:val="00273F3B"/>
    <w:rsid w:val="00274913"/>
    <w:rsid w:val="00274CC3"/>
    <w:rsid w:val="00275C47"/>
    <w:rsid w:val="0027606C"/>
    <w:rsid w:val="00277E44"/>
    <w:rsid w:val="00282464"/>
    <w:rsid w:val="002857E9"/>
    <w:rsid w:val="002858C8"/>
    <w:rsid w:val="00285CB4"/>
    <w:rsid w:val="002870C3"/>
    <w:rsid w:val="002877D0"/>
    <w:rsid w:val="00290B97"/>
    <w:rsid w:val="00292832"/>
    <w:rsid w:val="00292B3A"/>
    <w:rsid w:val="00292C29"/>
    <w:rsid w:val="00292D91"/>
    <w:rsid w:val="00292F7C"/>
    <w:rsid w:val="002931A8"/>
    <w:rsid w:val="00293736"/>
    <w:rsid w:val="00293A52"/>
    <w:rsid w:val="00293EE7"/>
    <w:rsid w:val="00294109"/>
    <w:rsid w:val="00294329"/>
    <w:rsid w:val="0029516F"/>
    <w:rsid w:val="00295EA0"/>
    <w:rsid w:val="0029600C"/>
    <w:rsid w:val="00296691"/>
    <w:rsid w:val="00296879"/>
    <w:rsid w:val="00296FC4"/>
    <w:rsid w:val="00297AE1"/>
    <w:rsid w:val="00297C44"/>
    <w:rsid w:val="002A0DCD"/>
    <w:rsid w:val="002A14D2"/>
    <w:rsid w:val="002A1A3D"/>
    <w:rsid w:val="002A33A5"/>
    <w:rsid w:val="002B1226"/>
    <w:rsid w:val="002B4C22"/>
    <w:rsid w:val="002B61E2"/>
    <w:rsid w:val="002C0947"/>
    <w:rsid w:val="002C12A3"/>
    <w:rsid w:val="002C283E"/>
    <w:rsid w:val="002C2841"/>
    <w:rsid w:val="002C2D5F"/>
    <w:rsid w:val="002C5D76"/>
    <w:rsid w:val="002C7218"/>
    <w:rsid w:val="002C7A35"/>
    <w:rsid w:val="002C7F5A"/>
    <w:rsid w:val="002D01D6"/>
    <w:rsid w:val="002D12D8"/>
    <w:rsid w:val="002D3238"/>
    <w:rsid w:val="002D3576"/>
    <w:rsid w:val="002D438C"/>
    <w:rsid w:val="002D468C"/>
    <w:rsid w:val="002D47CD"/>
    <w:rsid w:val="002D5C22"/>
    <w:rsid w:val="002D6BA7"/>
    <w:rsid w:val="002E1994"/>
    <w:rsid w:val="002E412E"/>
    <w:rsid w:val="002E6401"/>
    <w:rsid w:val="002E75B5"/>
    <w:rsid w:val="002F0D7E"/>
    <w:rsid w:val="002F1D60"/>
    <w:rsid w:val="002F24C1"/>
    <w:rsid w:val="002F3D28"/>
    <w:rsid w:val="002F4A3F"/>
    <w:rsid w:val="002F5138"/>
    <w:rsid w:val="002F582A"/>
    <w:rsid w:val="002F607C"/>
    <w:rsid w:val="002F61C4"/>
    <w:rsid w:val="00301482"/>
    <w:rsid w:val="00301C14"/>
    <w:rsid w:val="00302FAE"/>
    <w:rsid w:val="00305BD6"/>
    <w:rsid w:val="00306096"/>
    <w:rsid w:val="00306702"/>
    <w:rsid w:val="00310012"/>
    <w:rsid w:val="00310686"/>
    <w:rsid w:val="0031093F"/>
    <w:rsid w:val="00311917"/>
    <w:rsid w:val="00312394"/>
    <w:rsid w:val="00312A39"/>
    <w:rsid w:val="00312A43"/>
    <w:rsid w:val="00312D81"/>
    <w:rsid w:val="00313D8F"/>
    <w:rsid w:val="00313DDF"/>
    <w:rsid w:val="00313E01"/>
    <w:rsid w:val="00313F77"/>
    <w:rsid w:val="003155DD"/>
    <w:rsid w:val="00315816"/>
    <w:rsid w:val="003164F8"/>
    <w:rsid w:val="0031772B"/>
    <w:rsid w:val="0031778E"/>
    <w:rsid w:val="00320A8B"/>
    <w:rsid w:val="00322A6C"/>
    <w:rsid w:val="00324D6D"/>
    <w:rsid w:val="0033067A"/>
    <w:rsid w:val="0033087C"/>
    <w:rsid w:val="00330B5B"/>
    <w:rsid w:val="00330DAC"/>
    <w:rsid w:val="003338C0"/>
    <w:rsid w:val="003346B7"/>
    <w:rsid w:val="003357C0"/>
    <w:rsid w:val="00335B06"/>
    <w:rsid w:val="003363A1"/>
    <w:rsid w:val="003369AE"/>
    <w:rsid w:val="003408E3"/>
    <w:rsid w:val="003409B1"/>
    <w:rsid w:val="00340C46"/>
    <w:rsid w:val="003428B7"/>
    <w:rsid w:val="00343FC5"/>
    <w:rsid w:val="0034477C"/>
    <w:rsid w:val="00344CEE"/>
    <w:rsid w:val="00344E41"/>
    <w:rsid w:val="00345339"/>
    <w:rsid w:val="003458FD"/>
    <w:rsid w:val="003504D7"/>
    <w:rsid w:val="00350ED5"/>
    <w:rsid w:val="003512BB"/>
    <w:rsid w:val="0035264C"/>
    <w:rsid w:val="00354961"/>
    <w:rsid w:val="0035630C"/>
    <w:rsid w:val="00356CB4"/>
    <w:rsid w:val="00357564"/>
    <w:rsid w:val="003600D1"/>
    <w:rsid w:val="00360EB1"/>
    <w:rsid w:val="00361A80"/>
    <w:rsid w:val="00361FD1"/>
    <w:rsid w:val="003632C3"/>
    <w:rsid w:val="00363835"/>
    <w:rsid w:val="003645BF"/>
    <w:rsid w:val="00364F1E"/>
    <w:rsid w:val="00367093"/>
    <w:rsid w:val="00367329"/>
    <w:rsid w:val="003704BF"/>
    <w:rsid w:val="00370DAB"/>
    <w:rsid w:val="00372360"/>
    <w:rsid w:val="00372803"/>
    <w:rsid w:val="0037282C"/>
    <w:rsid w:val="00372A45"/>
    <w:rsid w:val="00372D2C"/>
    <w:rsid w:val="003731F6"/>
    <w:rsid w:val="00373ACC"/>
    <w:rsid w:val="00376911"/>
    <w:rsid w:val="003777D6"/>
    <w:rsid w:val="00377938"/>
    <w:rsid w:val="00380BBE"/>
    <w:rsid w:val="00381B16"/>
    <w:rsid w:val="003827D6"/>
    <w:rsid w:val="00383E63"/>
    <w:rsid w:val="00384F8B"/>
    <w:rsid w:val="0038505A"/>
    <w:rsid w:val="00385083"/>
    <w:rsid w:val="003856B2"/>
    <w:rsid w:val="00386337"/>
    <w:rsid w:val="0038798D"/>
    <w:rsid w:val="00390D43"/>
    <w:rsid w:val="00392893"/>
    <w:rsid w:val="00394459"/>
    <w:rsid w:val="00397C76"/>
    <w:rsid w:val="00397E7D"/>
    <w:rsid w:val="00397EB2"/>
    <w:rsid w:val="003A2107"/>
    <w:rsid w:val="003A3B10"/>
    <w:rsid w:val="003A59C9"/>
    <w:rsid w:val="003A64A4"/>
    <w:rsid w:val="003A671A"/>
    <w:rsid w:val="003A691F"/>
    <w:rsid w:val="003A779D"/>
    <w:rsid w:val="003B204D"/>
    <w:rsid w:val="003B3182"/>
    <w:rsid w:val="003B4297"/>
    <w:rsid w:val="003B48B4"/>
    <w:rsid w:val="003B5261"/>
    <w:rsid w:val="003B5A47"/>
    <w:rsid w:val="003B60FE"/>
    <w:rsid w:val="003C2083"/>
    <w:rsid w:val="003C2F44"/>
    <w:rsid w:val="003C3F6A"/>
    <w:rsid w:val="003C46EF"/>
    <w:rsid w:val="003C486F"/>
    <w:rsid w:val="003C5E14"/>
    <w:rsid w:val="003C626F"/>
    <w:rsid w:val="003C6782"/>
    <w:rsid w:val="003C67B3"/>
    <w:rsid w:val="003C6D14"/>
    <w:rsid w:val="003D01F5"/>
    <w:rsid w:val="003D0232"/>
    <w:rsid w:val="003D115E"/>
    <w:rsid w:val="003D18F2"/>
    <w:rsid w:val="003D1B83"/>
    <w:rsid w:val="003D1F93"/>
    <w:rsid w:val="003D2148"/>
    <w:rsid w:val="003D283F"/>
    <w:rsid w:val="003D33AC"/>
    <w:rsid w:val="003D38AE"/>
    <w:rsid w:val="003D3B52"/>
    <w:rsid w:val="003D3FCC"/>
    <w:rsid w:val="003D4301"/>
    <w:rsid w:val="003D50B2"/>
    <w:rsid w:val="003D52BC"/>
    <w:rsid w:val="003D5647"/>
    <w:rsid w:val="003D5E38"/>
    <w:rsid w:val="003D6FB0"/>
    <w:rsid w:val="003D7510"/>
    <w:rsid w:val="003D7B4A"/>
    <w:rsid w:val="003E107D"/>
    <w:rsid w:val="003E1F13"/>
    <w:rsid w:val="003E2406"/>
    <w:rsid w:val="003E57F4"/>
    <w:rsid w:val="003E7451"/>
    <w:rsid w:val="003E7797"/>
    <w:rsid w:val="003F06D9"/>
    <w:rsid w:val="003F07C1"/>
    <w:rsid w:val="003F0863"/>
    <w:rsid w:val="003F1E29"/>
    <w:rsid w:val="003F2A91"/>
    <w:rsid w:val="003F5163"/>
    <w:rsid w:val="003F6D75"/>
    <w:rsid w:val="003F6DEF"/>
    <w:rsid w:val="003F7081"/>
    <w:rsid w:val="003F73D4"/>
    <w:rsid w:val="00401852"/>
    <w:rsid w:val="00404C5A"/>
    <w:rsid w:val="00405AAB"/>
    <w:rsid w:val="00405EB9"/>
    <w:rsid w:val="00410080"/>
    <w:rsid w:val="00410CC3"/>
    <w:rsid w:val="00412345"/>
    <w:rsid w:val="00412688"/>
    <w:rsid w:val="00412B42"/>
    <w:rsid w:val="00415970"/>
    <w:rsid w:val="00415E8A"/>
    <w:rsid w:val="00416381"/>
    <w:rsid w:val="0041653C"/>
    <w:rsid w:val="004166E4"/>
    <w:rsid w:val="0041784F"/>
    <w:rsid w:val="0042099E"/>
    <w:rsid w:val="0042129F"/>
    <w:rsid w:val="00422891"/>
    <w:rsid w:val="00422A74"/>
    <w:rsid w:val="00422BB0"/>
    <w:rsid w:val="004230B2"/>
    <w:rsid w:val="00423647"/>
    <w:rsid w:val="0042472F"/>
    <w:rsid w:val="004249A4"/>
    <w:rsid w:val="00427BAF"/>
    <w:rsid w:val="00430425"/>
    <w:rsid w:val="00430C56"/>
    <w:rsid w:val="00432625"/>
    <w:rsid w:val="00432EC2"/>
    <w:rsid w:val="004335AA"/>
    <w:rsid w:val="0043500C"/>
    <w:rsid w:val="004352D3"/>
    <w:rsid w:val="00436C50"/>
    <w:rsid w:val="00440422"/>
    <w:rsid w:val="0044063F"/>
    <w:rsid w:val="00440AA3"/>
    <w:rsid w:val="004419D0"/>
    <w:rsid w:val="00441AFF"/>
    <w:rsid w:val="00442385"/>
    <w:rsid w:val="004425F6"/>
    <w:rsid w:val="00443A57"/>
    <w:rsid w:val="00443AD7"/>
    <w:rsid w:val="00445B9A"/>
    <w:rsid w:val="00446B06"/>
    <w:rsid w:val="00447003"/>
    <w:rsid w:val="00447E2F"/>
    <w:rsid w:val="004514FE"/>
    <w:rsid w:val="00452788"/>
    <w:rsid w:val="00452AD9"/>
    <w:rsid w:val="00452CCC"/>
    <w:rsid w:val="00452FD6"/>
    <w:rsid w:val="004554EB"/>
    <w:rsid w:val="00455A49"/>
    <w:rsid w:val="004562D0"/>
    <w:rsid w:val="00460308"/>
    <w:rsid w:val="004621F5"/>
    <w:rsid w:val="00462F65"/>
    <w:rsid w:val="00463DBE"/>
    <w:rsid w:val="004659FC"/>
    <w:rsid w:val="0046701E"/>
    <w:rsid w:val="00467135"/>
    <w:rsid w:val="00467D4F"/>
    <w:rsid w:val="00470E83"/>
    <w:rsid w:val="00470FF3"/>
    <w:rsid w:val="00471E39"/>
    <w:rsid w:val="00472186"/>
    <w:rsid w:val="004721D2"/>
    <w:rsid w:val="00472E5D"/>
    <w:rsid w:val="00473AA3"/>
    <w:rsid w:val="00475A2B"/>
    <w:rsid w:val="00475C77"/>
    <w:rsid w:val="004767C9"/>
    <w:rsid w:val="00476886"/>
    <w:rsid w:val="00477632"/>
    <w:rsid w:val="004777CF"/>
    <w:rsid w:val="00477BEE"/>
    <w:rsid w:val="00484174"/>
    <w:rsid w:val="004846F3"/>
    <w:rsid w:val="0048518A"/>
    <w:rsid w:val="0048543B"/>
    <w:rsid w:val="004861CA"/>
    <w:rsid w:val="00486308"/>
    <w:rsid w:val="00490787"/>
    <w:rsid w:val="00491368"/>
    <w:rsid w:val="0049190D"/>
    <w:rsid w:val="00491A79"/>
    <w:rsid w:val="00491C18"/>
    <w:rsid w:val="0049451B"/>
    <w:rsid w:val="00494BAF"/>
    <w:rsid w:val="00495608"/>
    <w:rsid w:val="00496702"/>
    <w:rsid w:val="00497205"/>
    <w:rsid w:val="004A2786"/>
    <w:rsid w:val="004A3A1B"/>
    <w:rsid w:val="004A4D3F"/>
    <w:rsid w:val="004A4D44"/>
    <w:rsid w:val="004A509A"/>
    <w:rsid w:val="004A5CE3"/>
    <w:rsid w:val="004A6378"/>
    <w:rsid w:val="004A6381"/>
    <w:rsid w:val="004A649E"/>
    <w:rsid w:val="004B1004"/>
    <w:rsid w:val="004B1A02"/>
    <w:rsid w:val="004B1B04"/>
    <w:rsid w:val="004B248F"/>
    <w:rsid w:val="004B24AD"/>
    <w:rsid w:val="004B3C49"/>
    <w:rsid w:val="004B6943"/>
    <w:rsid w:val="004C0139"/>
    <w:rsid w:val="004C19F4"/>
    <w:rsid w:val="004C307F"/>
    <w:rsid w:val="004C327D"/>
    <w:rsid w:val="004C3822"/>
    <w:rsid w:val="004C4334"/>
    <w:rsid w:val="004C45F5"/>
    <w:rsid w:val="004C4728"/>
    <w:rsid w:val="004C49D1"/>
    <w:rsid w:val="004C5FD7"/>
    <w:rsid w:val="004C6395"/>
    <w:rsid w:val="004C6DBD"/>
    <w:rsid w:val="004C6E1D"/>
    <w:rsid w:val="004C7BED"/>
    <w:rsid w:val="004D2292"/>
    <w:rsid w:val="004D3144"/>
    <w:rsid w:val="004D4A08"/>
    <w:rsid w:val="004D5E2C"/>
    <w:rsid w:val="004E008D"/>
    <w:rsid w:val="004E3117"/>
    <w:rsid w:val="004E4C5C"/>
    <w:rsid w:val="004E4D18"/>
    <w:rsid w:val="004E5D29"/>
    <w:rsid w:val="004E7129"/>
    <w:rsid w:val="004E7FEE"/>
    <w:rsid w:val="004F1150"/>
    <w:rsid w:val="004F14F2"/>
    <w:rsid w:val="004F22A9"/>
    <w:rsid w:val="004F247A"/>
    <w:rsid w:val="004F452F"/>
    <w:rsid w:val="004F5332"/>
    <w:rsid w:val="004F5B5F"/>
    <w:rsid w:val="004F6574"/>
    <w:rsid w:val="004F6A74"/>
    <w:rsid w:val="004F70B5"/>
    <w:rsid w:val="004F70D8"/>
    <w:rsid w:val="004F727D"/>
    <w:rsid w:val="004F7C46"/>
    <w:rsid w:val="0050007B"/>
    <w:rsid w:val="0050014C"/>
    <w:rsid w:val="00500C3F"/>
    <w:rsid w:val="005012AE"/>
    <w:rsid w:val="0050157F"/>
    <w:rsid w:val="00501977"/>
    <w:rsid w:val="00501CF4"/>
    <w:rsid w:val="00501FAD"/>
    <w:rsid w:val="0050427B"/>
    <w:rsid w:val="005049C4"/>
    <w:rsid w:val="0050526B"/>
    <w:rsid w:val="00507963"/>
    <w:rsid w:val="005079E2"/>
    <w:rsid w:val="00507EEE"/>
    <w:rsid w:val="00511181"/>
    <w:rsid w:val="00511C5A"/>
    <w:rsid w:val="00511F49"/>
    <w:rsid w:val="00512D1E"/>
    <w:rsid w:val="00512DBF"/>
    <w:rsid w:val="005130DE"/>
    <w:rsid w:val="00515C1D"/>
    <w:rsid w:val="00520782"/>
    <w:rsid w:val="00521172"/>
    <w:rsid w:val="0052268F"/>
    <w:rsid w:val="00523075"/>
    <w:rsid w:val="00523CC5"/>
    <w:rsid w:val="00524D1E"/>
    <w:rsid w:val="00526EFD"/>
    <w:rsid w:val="0052737F"/>
    <w:rsid w:val="005312AC"/>
    <w:rsid w:val="00535360"/>
    <w:rsid w:val="0053555D"/>
    <w:rsid w:val="005355BF"/>
    <w:rsid w:val="005365AE"/>
    <w:rsid w:val="00542740"/>
    <w:rsid w:val="00544482"/>
    <w:rsid w:val="00544A6E"/>
    <w:rsid w:val="00546751"/>
    <w:rsid w:val="0055026A"/>
    <w:rsid w:val="00551887"/>
    <w:rsid w:val="00551A5F"/>
    <w:rsid w:val="00551B2D"/>
    <w:rsid w:val="00552053"/>
    <w:rsid w:val="00552822"/>
    <w:rsid w:val="00553318"/>
    <w:rsid w:val="00554CD6"/>
    <w:rsid w:val="0055685C"/>
    <w:rsid w:val="00557AEE"/>
    <w:rsid w:val="005600FB"/>
    <w:rsid w:val="00560A5B"/>
    <w:rsid w:val="00560EEC"/>
    <w:rsid w:val="005615A1"/>
    <w:rsid w:val="00562125"/>
    <w:rsid w:val="0056241E"/>
    <w:rsid w:val="0056276D"/>
    <w:rsid w:val="00565CFD"/>
    <w:rsid w:val="00566AC0"/>
    <w:rsid w:val="00566D4D"/>
    <w:rsid w:val="00566E00"/>
    <w:rsid w:val="005678A7"/>
    <w:rsid w:val="005700B2"/>
    <w:rsid w:val="005710CB"/>
    <w:rsid w:val="00571724"/>
    <w:rsid w:val="005727B9"/>
    <w:rsid w:val="00572E14"/>
    <w:rsid w:val="00572FF1"/>
    <w:rsid w:val="005731B2"/>
    <w:rsid w:val="00573508"/>
    <w:rsid w:val="00574890"/>
    <w:rsid w:val="005751E9"/>
    <w:rsid w:val="00575B6B"/>
    <w:rsid w:val="00576148"/>
    <w:rsid w:val="00576A4B"/>
    <w:rsid w:val="00577581"/>
    <w:rsid w:val="005775CE"/>
    <w:rsid w:val="00577DBA"/>
    <w:rsid w:val="00580A25"/>
    <w:rsid w:val="00581361"/>
    <w:rsid w:val="005820CD"/>
    <w:rsid w:val="00582A42"/>
    <w:rsid w:val="00582C84"/>
    <w:rsid w:val="00584AFB"/>
    <w:rsid w:val="00585442"/>
    <w:rsid w:val="00585906"/>
    <w:rsid w:val="005874C6"/>
    <w:rsid w:val="00590674"/>
    <w:rsid w:val="00591360"/>
    <w:rsid w:val="00591CE8"/>
    <w:rsid w:val="00592848"/>
    <w:rsid w:val="00592A6D"/>
    <w:rsid w:val="00594165"/>
    <w:rsid w:val="0059425B"/>
    <w:rsid w:val="00595B68"/>
    <w:rsid w:val="005969BE"/>
    <w:rsid w:val="00597FD4"/>
    <w:rsid w:val="005A0543"/>
    <w:rsid w:val="005A1FCA"/>
    <w:rsid w:val="005A2A5D"/>
    <w:rsid w:val="005A2E92"/>
    <w:rsid w:val="005A40F7"/>
    <w:rsid w:val="005A5681"/>
    <w:rsid w:val="005A58E7"/>
    <w:rsid w:val="005A7036"/>
    <w:rsid w:val="005A7165"/>
    <w:rsid w:val="005B0208"/>
    <w:rsid w:val="005B0A0D"/>
    <w:rsid w:val="005B207C"/>
    <w:rsid w:val="005B223F"/>
    <w:rsid w:val="005B29AA"/>
    <w:rsid w:val="005B5894"/>
    <w:rsid w:val="005B5CB6"/>
    <w:rsid w:val="005C019C"/>
    <w:rsid w:val="005C2ADE"/>
    <w:rsid w:val="005C2CD2"/>
    <w:rsid w:val="005C3DA8"/>
    <w:rsid w:val="005C5C43"/>
    <w:rsid w:val="005C6361"/>
    <w:rsid w:val="005C6BAB"/>
    <w:rsid w:val="005C7019"/>
    <w:rsid w:val="005C71C1"/>
    <w:rsid w:val="005C71EC"/>
    <w:rsid w:val="005C726B"/>
    <w:rsid w:val="005C7418"/>
    <w:rsid w:val="005C7766"/>
    <w:rsid w:val="005C7D42"/>
    <w:rsid w:val="005D0283"/>
    <w:rsid w:val="005D1774"/>
    <w:rsid w:val="005D3C78"/>
    <w:rsid w:val="005D3DE6"/>
    <w:rsid w:val="005D4C50"/>
    <w:rsid w:val="005D4CC4"/>
    <w:rsid w:val="005E047B"/>
    <w:rsid w:val="005E07BA"/>
    <w:rsid w:val="005E18BA"/>
    <w:rsid w:val="005E2E0D"/>
    <w:rsid w:val="005E3DC1"/>
    <w:rsid w:val="005E6A2C"/>
    <w:rsid w:val="005E7EDC"/>
    <w:rsid w:val="005F23F3"/>
    <w:rsid w:val="005F2D28"/>
    <w:rsid w:val="005F335C"/>
    <w:rsid w:val="005F4E85"/>
    <w:rsid w:val="005F519B"/>
    <w:rsid w:val="005F52B5"/>
    <w:rsid w:val="005F58C7"/>
    <w:rsid w:val="005F60B7"/>
    <w:rsid w:val="005F6CE4"/>
    <w:rsid w:val="005F7260"/>
    <w:rsid w:val="005F785F"/>
    <w:rsid w:val="005F7E9B"/>
    <w:rsid w:val="006003E8"/>
    <w:rsid w:val="00603051"/>
    <w:rsid w:val="00605B0E"/>
    <w:rsid w:val="00605D0E"/>
    <w:rsid w:val="00607368"/>
    <w:rsid w:val="00610C62"/>
    <w:rsid w:val="00611B44"/>
    <w:rsid w:val="00612262"/>
    <w:rsid w:val="00612485"/>
    <w:rsid w:val="0061266B"/>
    <w:rsid w:val="00614140"/>
    <w:rsid w:val="006143B3"/>
    <w:rsid w:val="00614539"/>
    <w:rsid w:val="00614B96"/>
    <w:rsid w:val="006164C4"/>
    <w:rsid w:val="00616672"/>
    <w:rsid w:val="00616700"/>
    <w:rsid w:val="00617A09"/>
    <w:rsid w:val="00617F01"/>
    <w:rsid w:val="006203DF"/>
    <w:rsid w:val="00620CAD"/>
    <w:rsid w:val="00621124"/>
    <w:rsid w:val="00621464"/>
    <w:rsid w:val="00622A65"/>
    <w:rsid w:val="00623262"/>
    <w:rsid w:val="0062328B"/>
    <w:rsid w:val="00623DCD"/>
    <w:rsid w:val="00623FCC"/>
    <w:rsid w:val="00626592"/>
    <w:rsid w:val="00626CEB"/>
    <w:rsid w:val="00626FCE"/>
    <w:rsid w:val="006277A8"/>
    <w:rsid w:val="006313BB"/>
    <w:rsid w:val="00631ADC"/>
    <w:rsid w:val="00631F48"/>
    <w:rsid w:val="00631FF1"/>
    <w:rsid w:val="006320E7"/>
    <w:rsid w:val="00632F7C"/>
    <w:rsid w:val="00632FEC"/>
    <w:rsid w:val="0063391B"/>
    <w:rsid w:val="006353C7"/>
    <w:rsid w:val="00635660"/>
    <w:rsid w:val="006366D0"/>
    <w:rsid w:val="00636C64"/>
    <w:rsid w:val="0063740E"/>
    <w:rsid w:val="006379E3"/>
    <w:rsid w:val="006403C4"/>
    <w:rsid w:val="00640BDF"/>
    <w:rsid w:val="006413F0"/>
    <w:rsid w:val="00641B7B"/>
    <w:rsid w:val="0064247B"/>
    <w:rsid w:val="00642693"/>
    <w:rsid w:val="0064342C"/>
    <w:rsid w:val="00643D49"/>
    <w:rsid w:val="00643DCA"/>
    <w:rsid w:val="006444CB"/>
    <w:rsid w:val="00645821"/>
    <w:rsid w:val="0064586E"/>
    <w:rsid w:val="00645A17"/>
    <w:rsid w:val="00645B03"/>
    <w:rsid w:val="00647448"/>
    <w:rsid w:val="00647482"/>
    <w:rsid w:val="00647501"/>
    <w:rsid w:val="00652EE0"/>
    <w:rsid w:val="006572E7"/>
    <w:rsid w:val="00657827"/>
    <w:rsid w:val="00657D5F"/>
    <w:rsid w:val="00660CD1"/>
    <w:rsid w:val="0066152C"/>
    <w:rsid w:val="00665C18"/>
    <w:rsid w:val="00670204"/>
    <w:rsid w:val="00670343"/>
    <w:rsid w:val="0067048C"/>
    <w:rsid w:val="0067125F"/>
    <w:rsid w:val="00672555"/>
    <w:rsid w:val="00674651"/>
    <w:rsid w:val="006752D0"/>
    <w:rsid w:val="00677AE2"/>
    <w:rsid w:val="00681561"/>
    <w:rsid w:val="006839BD"/>
    <w:rsid w:val="00683DF6"/>
    <w:rsid w:val="006841FE"/>
    <w:rsid w:val="00684796"/>
    <w:rsid w:val="00684FD0"/>
    <w:rsid w:val="006851AE"/>
    <w:rsid w:val="0068601F"/>
    <w:rsid w:val="00686261"/>
    <w:rsid w:val="0068740B"/>
    <w:rsid w:val="00687520"/>
    <w:rsid w:val="00687D4D"/>
    <w:rsid w:val="00690FDC"/>
    <w:rsid w:val="006913B0"/>
    <w:rsid w:val="00692390"/>
    <w:rsid w:val="00693FCB"/>
    <w:rsid w:val="00694674"/>
    <w:rsid w:val="006948B0"/>
    <w:rsid w:val="006948C5"/>
    <w:rsid w:val="00695A28"/>
    <w:rsid w:val="00695BF3"/>
    <w:rsid w:val="006A0AB4"/>
    <w:rsid w:val="006A13B5"/>
    <w:rsid w:val="006A4C49"/>
    <w:rsid w:val="006A5137"/>
    <w:rsid w:val="006A5C67"/>
    <w:rsid w:val="006A7AAC"/>
    <w:rsid w:val="006A7CDC"/>
    <w:rsid w:val="006B0445"/>
    <w:rsid w:val="006B1409"/>
    <w:rsid w:val="006B27AF"/>
    <w:rsid w:val="006B2BEE"/>
    <w:rsid w:val="006B378E"/>
    <w:rsid w:val="006B3912"/>
    <w:rsid w:val="006B3F02"/>
    <w:rsid w:val="006B4391"/>
    <w:rsid w:val="006B49A9"/>
    <w:rsid w:val="006B6DE6"/>
    <w:rsid w:val="006B7DB8"/>
    <w:rsid w:val="006C00D3"/>
    <w:rsid w:val="006C2DBB"/>
    <w:rsid w:val="006C3595"/>
    <w:rsid w:val="006C3CD0"/>
    <w:rsid w:val="006C3FCF"/>
    <w:rsid w:val="006C4F7C"/>
    <w:rsid w:val="006C5569"/>
    <w:rsid w:val="006C5E5C"/>
    <w:rsid w:val="006C64EC"/>
    <w:rsid w:val="006C7536"/>
    <w:rsid w:val="006D0388"/>
    <w:rsid w:val="006D0CF5"/>
    <w:rsid w:val="006D13F7"/>
    <w:rsid w:val="006D194A"/>
    <w:rsid w:val="006D291D"/>
    <w:rsid w:val="006D2CF2"/>
    <w:rsid w:val="006D3173"/>
    <w:rsid w:val="006D3AFE"/>
    <w:rsid w:val="006D4F8C"/>
    <w:rsid w:val="006D663A"/>
    <w:rsid w:val="006E01DB"/>
    <w:rsid w:val="006E118C"/>
    <w:rsid w:val="006E1413"/>
    <w:rsid w:val="006E2BAE"/>
    <w:rsid w:val="006E36DF"/>
    <w:rsid w:val="006E3F97"/>
    <w:rsid w:val="006E43F5"/>
    <w:rsid w:val="006E6626"/>
    <w:rsid w:val="006F051C"/>
    <w:rsid w:val="006F0F73"/>
    <w:rsid w:val="006F1906"/>
    <w:rsid w:val="006F1C44"/>
    <w:rsid w:val="006F20B8"/>
    <w:rsid w:val="006F2137"/>
    <w:rsid w:val="006F2C09"/>
    <w:rsid w:val="006F4550"/>
    <w:rsid w:val="006F57D7"/>
    <w:rsid w:val="006F65E0"/>
    <w:rsid w:val="006F7326"/>
    <w:rsid w:val="0070036D"/>
    <w:rsid w:val="0070049E"/>
    <w:rsid w:val="00701CD7"/>
    <w:rsid w:val="00702641"/>
    <w:rsid w:val="00702A1B"/>
    <w:rsid w:val="00704371"/>
    <w:rsid w:val="00704393"/>
    <w:rsid w:val="00704479"/>
    <w:rsid w:val="00704A36"/>
    <w:rsid w:val="007060A3"/>
    <w:rsid w:val="007067C0"/>
    <w:rsid w:val="00707932"/>
    <w:rsid w:val="00707EF8"/>
    <w:rsid w:val="0071261E"/>
    <w:rsid w:val="00712DB5"/>
    <w:rsid w:val="00713093"/>
    <w:rsid w:val="007158DE"/>
    <w:rsid w:val="007168BB"/>
    <w:rsid w:val="00716B67"/>
    <w:rsid w:val="00717C45"/>
    <w:rsid w:val="00720FF5"/>
    <w:rsid w:val="00723370"/>
    <w:rsid w:val="007239E8"/>
    <w:rsid w:val="00723FB9"/>
    <w:rsid w:val="00724905"/>
    <w:rsid w:val="00725936"/>
    <w:rsid w:val="00725C48"/>
    <w:rsid w:val="007260AE"/>
    <w:rsid w:val="0072659E"/>
    <w:rsid w:val="007307B9"/>
    <w:rsid w:val="007313F2"/>
    <w:rsid w:val="0073258C"/>
    <w:rsid w:val="00733324"/>
    <w:rsid w:val="0073342F"/>
    <w:rsid w:val="00733594"/>
    <w:rsid w:val="00735E75"/>
    <w:rsid w:val="007366E9"/>
    <w:rsid w:val="007368E4"/>
    <w:rsid w:val="00736B07"/>
    <w:rsid w:val="00736F16"/>
    <w:rsid w:val="0073747D"/>
    <w:rsid w:val="007403EA"/>
    <w:rsid w:val="00741839"/>
    <w:rsid w:val="007420F1"/>
    <w:rsid w:val="00742363"/>
    <w:rsid w:val="00742801"/>
    <w:rsid w:val="00742E88"/>
    <w:rsid w:val="007449B9"/>
    <w:rsid w:val="00744E14"/>
    <w:rsid w:val="007451FE"/>
    <w:rsid w:val="00745E50"/>
    <w:rsid w:val="00746806"/>
    <w:rsid w:val="00746F31"/>
    <w:rsid w:val="00750DE0"/>
    <w:rsid w:val="00750DE2"/>
    <w:rsid w:val="007510B7"/>
    <w:rsid w:val="00751257"/>
    <w:rsid w:val="0075233E"/>
    <w:rsid w:val="00752736"/>
    <w:rsid w:val="00752938"/>
    <w:rsid w:val="00753342"/>
    <w:rsid w:val="007543BE"/>
    <w:rsid w:val="00756E8F"/>
    <w:rsid w:val="00757502"/>
    <w:rsid w:val="00760C81"/>
    <w:rsid w:val="00761FB1"/>
    <w:rsid w:val="00762C27"/>
    <w:rsid w:val="007633E6"/>
    <w:rsid w:val="00763C88"/>
    <w:rsid w:val="00764D97"/>
    <w:rsid w:val="0076638D"/>
    <w:rsid w:val="00767FB7"/>
    <w:rsid w:val="00770C93"/>
    <w:rsid w:val="0077271C"/>
    <w:rsid w:val="007738EA"/>
    <w:rsid w:val="00773B48"/>
    <w:rsid w:val="0077416C"/>
    <w:rsid w:val="00774635"/>
    <w:rsid w:val="00774B0D"/>
    <w:rsid w:val="00774B59"/>
    <w:rsid w:val="0077622B"/>
    <w:rsid w:val="0077626B"/>
    <w:rsid w:val="0077765C"/>
    <w:rsid w:val="007778DB"/>
    <w:rsid w:val="00777D7B"/>
    <w:rsid w:val="00777DB3"/>
    <w:rsid w:val="007808F6"/>
    <w:rsid w:val="007811E2"/>
    <w:rsid w:val="00781A7E"/>
    <w:rsid w:val="007821F7"/>
    <w:rsid w:val="0078222A"/>
    <w:rsid w:val="00782FA5"/>
    <w:rsid w:val="00783CAE"/>
    <w:rsid w:val="00784331"/>
    <w:rsid w:val="00784663"/>
    <w:rsid w:val="00784E12"/>
    <w:rsid w:val="00786EC6"/>
    <w:rsid w:val="0079045B"/>
    <w:rsid w:val="00790B25"/>
    <w:rsid w:val="00791934"/>
    <w:rsid w:val="00791C22"/>
    <w:rsid w:val="00792793"/>
    <w:rsid w:val="00792E22"/>
    <w:rsid w:val="00793CFC"/>
    <w:rsid w:val="00794450"/>
    <w:rsid w:val="00794EC5"/>
    <w:rsid w:val="00795A11"/>
    <w:rsid w:val="007963F5"/>
    <w:rsid w:val="00796706"/>
    <w:rsid w:val="00796AD6"/>
    <w:rsid w:val="00796C93"/>
    <w:rsid w:val="007A012D"/>
    <w:rsid w:val="007A0CB8"/>
    <w:rsid w:val="007A0CCF"/>
    <w:rsid w:val="007A1457"/>
    <w:rsid w:val="007A14FA"/>
    <w:rsid w:val="007A2A42"/>
    <w:rsid w:val="007A45C0"/>
    <w:rsid w:val="007A5734"/>
    <w:rsid w:val="007A627A"/>
    <w:rsid w:val="007A6FB2"/>
    <w:rsid w:val="007B0777"/>
    <w:rsid w:val="007B0B24"/>
    <w:rsid w:val="007B0F4E"/>
    <w:rsid w:val="007B1851"/>
    <w:rsid w:val="007B2597"/>
    <w:rsid w:val="007B31B9"/>
    <w:rsid w:val="007B4520"/>
    <w:rsid w:val="007B547A"/>
    <w:rsid w:val="007B604E"/>
    <w:rsid w:val="007C0F86"/>
    <w:rsid w:val="007C21A7"/>
    <w:rsid w:val="007C26F5"/>
    <w:rsid w:val="007C27A9"/>
    <w:rsid w:val="007C29A3"/>
    <w:rsid w:val="007C407C"/>
    <w:rsid w:val="007C45AE"/>
    <w:rsid w:val="007C550C"/>
    <w:rsid w:val="007C636F"/>
    <w:rsid w:val="007C7272"/>
    <w:rsid w:val="007D08B2"/>
    <w:rsid w:val="007D23EB"/>
    <w:rsid w:val="007D341B"/>
    <w:rsid w:val="007D36B5"/>
    <w:rsid w:val="007D4765"/>
    <w:rsid w:val="007D4C13"/>
    <w:rsid w:val="007D4FFD"/>
    <w:rsid w:val="007D688F"/>
    <w:rsid w:val="007E00D8"/>
    <w:rsid w:val="007E1B1B"/>
    <w:rsid w:val="007E1ED6"/>
    <w:rsid w:val="007E1F99"/>
    <w:rsid w:val="007E31B8"/>
    <w:rsid w:val="007E4DA1"/>
    <w:rsid w:val="007E4ED7"/>
    <w:rsid w:val="007E50C6"/>
    <w:rsid w:val="007E6884"/>
    <w:rsid w:val="007E7156"/>
    <w:rsid w:val="007F0F74"/>
    <w:rsid w:val="007F0FD1"/>
    <w:rsid w:val="007F23B8"/>
    <w:rsid w:val="007F3103"/>
    <w:rsid w:val="007F315A"/>
    <w:rsid w:val="007F541E"/>
    <w:rsid w:val="007F59F9"/>
    <w:rsid w:val="007F5F2E"/>
    <w:rsid w:val="007F61FD"/>
    <w:rsid w:val="007F6921"/>
    <w:rsid w:val="007F6CA0"/>
    <w:rsid w:val="007F6E3F"/>
    <w:rsid w:val="007F7508"/>
    <w:rsid w:val="007F7948"/>
    <w:rsid w:val="007F7B51"/>
    <w:rsid w:val="00802A7E"/>
    <w:rsid w:val="00803384"/>
    <w:rsid w:val="008036B5"/>
    <w:rsid w:val="0080397F"/>
    <w:rsid w:val="00806867"/>
    <w:rsid w:val="00806BFF"/>
    <w:rsid w:val="00807736"/>
    <w:rsid w:val="00810A13"/>
    <w:rsid w:val="00811BC4"/>
    <w:rsid w:val="008141C9"/>
    <w:rsid w:val="00814A46"/>
    <w:rsid w:val="00814E93"/>
    <w:rsid w:val="00815BAD"/>
    <w:rsid w:val="00816250"/>
    <w:rsid w:val="008162F2"/>
    <w:rsid w:val="0081695F"/>
    <w:rsid w:val="00817DA1"/>
    <w:rsid w:val="00817E76"/>
    <w:rsid w:val="00817F6F"/>
    <w:rsid w:val="00821D7E"/>
    <w:rsid w:val="00822951"/>
    <w:rsid w:val="00823406"/>
    <w:rsid w:val="008237CF"/>
    <w:rsid w:val="00825411"/>
    <w:rsid w:val="0082541A"/>
    <w:rsid w:val="00825CB3"/>
    <w:rsid w:val="00826B84"/>
    <w:rsid w:val="00826E27"/>
    <w:rsid w:val="008270BC"/>
    <w:rsid w:val="00827A6E"/>
    <w:rsid w:val="00827D6B"/>
    <w:rsid w:val="008301B2"/>
    <w:rsid w:val="008309EC"/>
    <w:rsid w:val="008317E5"/>
    <w:rsid w:val="00832CA5"/>
    <w:rsid w:val="00834D64"/>
    <w:rsid w:val="00834E5C"/>
    <w:rsid w:val="0083513D"/>
    <w:rsid w:val="00836173"/>
    <w:rsid w:val="008362DF"/>
    <w:rsid w:val="00836425"/>
    <w:rsid w:val="00837106"/>
    <w:rsid w:val="0084037E"/>
    <w:rsid w:val="00840479"/>
    <w:rsid w:val="0084103E"/>
    <w:rsid w:val="00842229"/>
    <w:rsid w:val="00842D50"/>
    <w:rsid w:val="00843641"/>
    <w:rsid w:val="00844B88"/>
    <w:rsid w:val="00844C9F"/>
    <w:rsid w:val="00846BD1"/>
    <w:rsid w:val="008472A8"/>
    <w:rsid w:val="008473DA"/>
    <w:rsid w:val="00847A82"/>
    <w:rsid w:val="00850644"/>
    <w:rsid w:val="00850A4B"/>
    <w:rsid w:val="008510AD"/>
    <w:rsid w:val="00851F75"/>
    <w:rsid w:val="008520CF"/>
    <w:rsid w:val="0085289F"/>
    <w:rsid w:val="00852E10"/>
    <w:rsid w:val="00853BD4"/>
    <w:rsid w:val="008543AA"/>
    <w:rsid w:val="008551AE"/>
    <w:rsid w:val="00855215"/>
    <w:rsid w:val="00855CF9"/>
    <w:rsid w:val="0085640C"/>
    <w:rsid w:val="00857686"/>
    <w:rsid w:val="008579FB"/>
    <w:rsid w:val="00860FDB"/>
    <w:rsid w:val="008621BA"/>
    <w:rsid w:val="00863288"/>
    <w:rsid w:val="008639AF"/>
    <w:rsid w:val="008646E7"/>
    <w:rsid w:val="008648F1"/>
    <w:rsid w:val="0086564C"/>
    <w:rsid w:val="00866789"/>
    <w:rsid w:val="008705AB"/>
    <w:rsid w:val="00870E32"/>
    <w:rsid w:val="008712F1"/>
    <w:rsid w:val="00871684"/>
    <w:rsid w:val="008719D7"/>
    <w:rsid w:val="00871D78"/>
    <w:rsid w:val="00872DB5"/>
    <w:rsid w:val="00873697"/>
    <w:rsid w:val="008742BC"/>
    <w:rsid w:val="00875E69"/>
    <w:rsid w:val="008763C2"/>
    <w:rsid w:val="00876EAC"/>
    <w:rsid w:val="00880EF4"/>
    <w:rsid w:val="00881225"/>
    <w:rsid w:val="00881EF5"/>
    <w:rsid w:val="0088248C"/>
    <w:rsid w:val="00882ACA"/>
    <w:rsid w:val="00882E28"/>
    <w:rsid w:val="00883D9B"/>
    <w:rsid w:val="008869FE"/>
    <w:rsid w:val="00887575"/>
    <w:rsid w:val="0088758F"/>
    <w:rsid w:val="00894074"/>
    <w:rsid w:val="008945B5"/>
    <w:rsid w:val="00894C9F"/>
    <w:rsid w:val="00896822"/>
    <w:rsid w:val="00896FDE"/>
    <w:rsid w:val="008976F3"/>
    <w:rsid w:val="008A0422"/>
    <w:rsid w:val="008A0530"/>
    <w:rsid w:val="008A20C4"/>
    <w:rsid w:val="008A2A80"/>
    <w:rsid w:val="008A2E6C"/>
    <w:rsid w:val="008A354C"/>
    <w:rsid w:val="008A4A55"/>
    <w:rsid w:val="008A4E8A"/>
    <w:rsid w:val="008A50F2"/>
    <w:rsid w:val="008A7EE5"/>
    <w:rsid w:val="008B146A"/>
    <w:rsid w:val="008B15C6"/>
    <w:rsid w:val="008B1784"/>
    <w:rsid w:val="008B2C07"/>
    <w:rsid w:val="008B4946"/>
    <w:rsid w:val="008B4B50"/>
    <w:rsid w:val="008B6178"/>
    <w:rsid w:val="008B763A"/>
    <w:rsid w:val="008B7D1E"/>
    <w:rsid w:val="008C3751"/>
    <w:rsid w:val="008C38FB"/>
    <w:rsid w:val="008C41E9"/>
    <w:rsid w:val="008C5082"/>
    <w:rsid w:val="008C53A7"/>
    <w:rsid w:val="008C5522"/>
    <w:rsid w:val="008C62C9"/>
    <w:rsid w:val="008D0410"/>
    <w:rsid w:val="008D17D3"/>
    <w:rsid w:val="008D197A"/>
    <w:rsid w:val="008D1D06"/>
    <w:rsid w:val="008D25E1"/>
    <w:rsid w:val="008D45FF"/>
    <w:rsid w:val="008D4D48"/>
    <w:rsid w:val="008D4DBB"/>
    <w:rsid w:val="008D5182"/>
    <w:rsid w:val="008D5A43"/>
    <w:rsid w:val="008D6A1D"/>
    <w:rsid w:val="008D730F"/>
    <w:rsid w:val="008D79FE"/>
    <w:rsid w:val="008E085F"/>
    <w:rsid w:val="008E0E98"/>
    <w:rsid w:val="008E1232"/>
    <w:rsid w:val="008E1667"/>
    <w:rsid w:val="008E24D2"/>
    <w:rsid w:val="008E581B"/>
    <w:rsid w:val="008E6F2A"/>
    <w:rsid w:val="008E6FC7"/>
    <w:rsid w:val="008E72A5"/>
    <w:rsid w:val="008F0400"/>
    <w:rsid w:val="008F1C09"/>
    <w:rsid w:val="008F29E5"/>
    <w:rsid w:val="008F2D85"/>
    <w:rsid w:val="008F4D98"/>
    <w:rsid w:val="008F76E3"/>
    <w:rsid w:val="00900985"/>
    <w:rsid w:val="00901089"/>
    <w:rsid w:val="00901626"/>
    <w:rsid w:val="00901A04"/>
    <w:rsid w:val="00901F99"/>
    <w:rsid w:val="00902ABB"/>
    <w:rsid w:val="00903518"/>
    <w:rsid w:val="009039F9"/>
    <w:rsid w:val="00905860"/>
    <w:rsid w:val="009079FD"/>
    <w:rsid w:val="00907F97"/>
    <w:rsid w:val="00910B07"/>
    <w:rsid w:val="00910D2B"/>
    <w:rsid w:val="00911C19"/>
    <w:rsid w:val="00913198"/>
    <w:rsid w:val="00913F31"/>
    <w:rsid w:val="009142CD"/>
    <w:rsid w:val="009173C0"/>
    <w:rsid w:val="0091745A"/>
    <w:rsid w:val="009202A6"/>
    <w:rsid w:val="00921108"/>
    <w:rsid w:val="00923276"/>
    <w:rsid w:val="00924209"/>
    <w:rsid w:val="00924B2E"/>
    <w:rsid w:val="009257DC"/>
    <w:rsid w:val="00925839"/>
    <w:rsid w:val="00927A28"/>
    <w:rsid w:val="0093059E"/>
    <w:rsid w:val="00930B59"/>
    <w:rsid w:val="009323E0"/>
    <w:rsid w:val="00933DB8"/>
    <w:rsid w:val="00934348"/>
    <w:rsid w:val="00936075"/>
    <w:rsid w:val="00936F02"/>
    <w:rsid w:val="00941BA5"/>
    <w:rsid w:val="00941D4C"/>
    <w:rsid w:val="00942BE4"/>
    <w:rsid w:val="00943535"/>
    <w:rsid w:val="00943AC0"/>
    <w:rsid w:val="009456B5"/>
    <w:rsid w:val="00945970"/>
    <w:rsid w:val="00946BEF"/>
    <w:rsid w:val="00946EA0"/>
    <w:rsid w:val="009478FE"/>
    <w:rsid w:val="00947C81"/>
    <w:rsid w:val="00947DB7"/>
    <w:rsid w:val="0095151D"/>
    <w:rsid w:val="00952A27"/>
    <w:rsid w:val="00953089"/>
    <w:rsid w:val="00956AD8"/>
    <w:rsid w:val="0096056B"/>
    <w:rsid w:val="009608FB"/>
    <w:rsid w:val="00960F98"/>
    <w:rsid w:val="009639C5"/>
    <w:rsid w:val="00964DCE"/>
    <w:rsid w:val="009665A2"/>
    <w:rsid w:val="00966E05"/>
    <w:rsid w:val="009678F8"/>
    <w:rsid w:val="00971374"/>
    <w:rsid w:val="009723D3"/>
    <w:rsid w:val="00973540"/>
    <w:rsid w:val="00973684"/>
    <w:rsid w:val="00973DDB"/>
    <w:rsid w:val="00974ADC"/>
    <w:rsid w:val="00981F54"/>
    <w:rsid w:val="00983220"/>
    <w:rsid w:val="009846D7"/>
    <w:rsid w:val="00984794"/>
    <w:rsid w:val="009868EF"/>
    <w:rsid w:val="00990822"/>
    <w:rsid w:val="0099170C"/>
    <w:rsid w:val="00991ED8"/>
    <w:rsid w:val="00993664"/>
    <w:rsid w:val="00993DF8"/>
    <w:rsid w:val="00995F5D"/>
    <w:rsid w:val="00996EAD"/>
    <w:rsid w:val="00997461"/>
    <w:rsid w:val="009A14A5"/>
    <w:rsid w:val="009A187C"/>
    <w:rsid w:val="009A3C8E"/>
    <w:rsid w:val="009A3CB8"/>
    <w:rsid w:val="009A3DF7"/>
    <w:rsid w:val="009A4383"/>
    <w:rsid w:val="009A48F2"/>
    <w:rsid w:val="009A4B28"/>
    <w:rsid w:val="009A4ED8"/>
    <w:rsid w:val="009A51DB"/>
    <w:rsid w:val="009A6191"/>
    <w:rsid w:val="009A6517"/>
    <w:rsid w:val="009A6FCA"/>
    <w:rsid w:val="009A70D8"/>
    <w:rsid w:val="009A743D"/>
    <w:rsid w:val="009B12C0"/>
    <w:rsid w:val="009B1519"/>
    <w:rsid w:val="009B1716"/>
    <w:rsid w:val="009B180C"/>
    <w:rsid w:val="009B25CF"/>
    <w:rsid w:val="009B3843"/>
    <w:rsid w:val="009B55FE"/>
    <w:rsid w:val="009B65B0"/>
    <w:rsid w:val="009B7389"/>
    <w:rsid w:val="009B7592"/>
    <w:rsid w:val="009B7CE1"/>
    <w:rsid w:val="009C08C4"/>
    <w:rsid w:val="009C0A66"/>
    <w:rsid w:val="009C105B"/>
    <w:rsid w:val="009C13EB"/>
    <w:rsid w:val="009C1A4A"/>
    <w:rsid w:val="009C329E"/>
    <w:rsid w:val="009C37F1"/>
    <w:rsid w:val="009C3ECE"/>
    <w:rsid w:val="009C3F48"/>
    <w:rsid w:val="009C5F5C"/>
    <w:rsid w:val="009C7064"/>
    <w:rsid w:val="009C75D5"/>
    <w:rsid w:val="009C7B5F"/>
    <w:rsid w:val="009D0851"/>
    <w:rsid w:val="009D1E64"/>
    <w:rsid w:val="009D4204"/>
    <w:rsid w:val="009D532A"/>
    <w:rsid w:val="009D5831"/>
    <w:rsid w:val="009D6010"/>
    <w:rsid w:val="009D60DB"/>
    <w:rsid w:val="009D70BE"/>
    <w:rsid w:val="009D74CB"/>
    <w:rsid w:val="009D7AF4"/>
    <w:rsid w:val="009D7D40"/>
    <w:rsid w:val="009E17FF"/>
    <w:rsid w:val="009E25B6"/>
    <w:rsid w:val="009E325E"/>
    <w:rsid w:val="009E3F13"/>
    <w:rsid w:val="009E5B46"/>
    <w:rsid w:val="009E5B82"/>
    <w:rsid w:val="009E714D"/>
    <w:rsid w:val="009E7D93"/>
    <w:rsid w:val="009F0BF9"/>
    <w:rsid w:val="009F14E3"/>
    <w:rsid w:val="009F1BEE"/>
    <w:rsid w:val="009F241B"/>
    <w:rsid w:val="00A002BD"/>
    <w:rsid w:val="00A02278"/>
    <w:rsid w:val="00A02D10"/>
    <w:rsid w:val="00A0537A"/>
    <w:rsid w:val="00A05C2D"/>
    <w:rsid w:val="00A0622A"/>
    <w:rsid w:val="00A067FA"/>
    <w:rsid w:val="00A07896"/>
    <w:rsid w:val="00A10A80"/>
    <w:rsid w:val="00A11649"/>
    <w:rsid w:val="00A1174F"/>
    <w:rsid w:val="00A11A2C"/>
    <w:rsid w:val="00A14AA8"/>
    <w:rsid w:val="00A164C1"/>
    <w:rsid w:val="00A17B22"/>
    <w:rsid w:val="00A17E81"/>
    <w:rsid w:val="00A20C24"/>
    <w:rsid w:val="00A212FB"/>
    <w:rsid w:val="00A21433"/>
    <w:rsid w:val="00A22334"/>
    <w:rsid w:val="00A2240A"/>
    <w:rsid w:val="00A25698"/>
    <w:rsid w:val="00A264AE"/>
    <w:rsid w:val="00A26C13"/>
    <w:rsid w:val="00A27174"/>
    <w:rsid w:val="00A27C1F"/>
    <w:rsid w:val="00A308CA"/>
    <w:rsid w:val="00A30AFE"/>
    <w:rsid w:val="00A30C47"/>
    <w:rsid w:val="00A30CBB"/>
    <w:rsid w:val="00A31664"/>
    <w:rsid w:val="00A339E4"/>
    <w:rsid w:val="00A354FD"/>
    <w:rsid w:val="00A35678"/>
    <w:rsid w:val="00A363F2"/>
    <w:rsid w:val="00A37587"/>
    <w:rsid w:val="00A37AF6"/>
    <w:rsid w:val="00A37B3E"/>
    <w:rsid w:val="00A40B56"/>
    <w:rsid w:val="00A41177"/>
    <w:rsid w:val="00A41C90"/>
    <w:rsid w:val="00A43D07"/>
    <w:rsid w:val="00A44115"/>
    <w:rsid w:val="00A46272"/>
    <w:rsid w:val="00A502FE"/>
    <w:rsid w:val="00A51220"/>
    <w:rsid w:val="00A533EE"/>
    <w:rsid w:val="00A5386F"/>
    <w:rsid w:val="00A53B80"/>
    <w:rsid w:val="00A54430"/>
    <w:rsid w:val="00A5475C"/>
    <w:rsid w:val="00A54F19"/>
    <w:rsid w:val="00A55B1B"/>
    <w:rsid w:val="00A575A5"/>
    <w:rsid w:val="00A60358"/>
    <w:rsid w:val="00A6134B"/>
    <w:rsid w:val="00A61E8E"/>
    <w:rsid w:val="00A630A1"/>
    <w:rsid w:val="00A631E3"/>
    <w:rsid w:val="00A63F05"/>
    <w:rsid w:val="00A64304"/>
    <w:rsid w:val="00A6439C"/>
    <w:rsid w:val="00A65BC7"/>
    <w:rsid w:val="00A66D49"/>
    <w:rsid w:val="00A70064"/>
    <w:rsid w:val="00A70D67"/>
    <w:rsid w:val="00A71066"/>
    <w:rsid w:val="00A7152C"/>
    <w:rsid w:val="00A71844"/>
    <w:rsid w:val="00A745BE"/>
    <w:rsid w:val="00A74B53"/>
    <w:rsid w:val="00A74FF9"/>
    <w:rsid w:val="00A76DEE"/>
    <w:rsid w:val="00A7734A"/>
    <w:rsid w:val="00A8006B"/>
    <w:rsid w:val="00A80A4B"/>
    <w:rsid w:val="00A83B0D"/>
    <w:rsid w:val="00A83CF3"/>
    <w:rsid w:val="00A84BD0"/>
    <w:rsid w:val="00A8510E"/>
    <w:rsid w:val="00A855FC"/>
    <w:rsid w:val="00A85F81"/>
    <w:rsid w:val="00A87296"/>
    <w:rsid w:val="00A911A8"/>
    <w:rsid w:val="00A91367"/>
    <w:rsid w:val="00A91B1C"/>
    <w:rsid w:val="00A9294C"/>
    <w:rsid w:val="00A93A88"/>
    <w:rsid w:val="00A93B41"/>
    <w:rsid w:val="00A93C91"/>
    <w:rsid w:val="00A94B21"/>
    <w:rsid w:val="00A96155"/>
    <w:rsid w:val="00A965CC"/>
    <w:rsid w:val="00A968F3"/>
    <w:rsid w:val="00A96A0A"/>
    <w:rsid w:val="00A96A9A"/>
    <w:rsid w:val="00A97277"/>
    <w:rsid w:val="00A97CF1"/>
    <w:rsid w:val="00AA0CAA"/>
    <w:rsid w:val="00AA103D"/>
    <w:rsid w:val="00AA1698"/>
    <w:rsid w:val="00AA1D48"/>
    <w:rsid w:val="00AA2FF7"/>
    <w:rsid w:val="00AA3C3A"/>
    <w:rsid w:val="00AA3D75"/>
    <w:rsid w:val="00AA4607"/>
    <w:rsid w:val="00AA497E"/>
    <w:rsid w:val="00AA4CF2"/>
    <w:rsid w:val="00AA5135"/>
    <w:rsid w:val="00AA5B11"/>
    <w:rsid w:val="00AA6254"/>
    <w:rsid w:val="00AA6D98"/>
    <w:rsid w:val="00AB038E"/>
    <w:rsid w:val="00AB11CE"/>
    <w:rsid w:val="00AB24BD"/>
    <w:rsid w:val="00AB345D"/>
    <w:rsid w:val="00AB352D"/>
    <w:rsid w:val="00AB367B"/>
    <w:rsid w:val="00AB3B46"/>
    <w:rsid w:val="00AB3BAD"/>
    <w:rsid w:val="00AB46D5"/>
    <w:rsid w:val="00AB5112"/>
    <w:rsid w:val="00AB5894"/>
    <w:rsid w:val="00AB7121"/>
    <w:rsid w:val="00AB787C"/>
    <w:rsid w:val="00AC0A5B"/>
    <w:rsid w:val="00AC1940"/>
    <w:rsid w:val="00AC1F31"/>
    <w:rsid w:val="00AC20E8"/>
    <w:rsid w:val="00AC2F29"/>
    <w:rsid w:val="00AC37B7"/>
    <w:rsid w:val="00AC39BF"/>
    <w:rsid w:val="00AC3F4C"/>
    <w:rsid w:val="00AC45FD"/>
    <w:rsid w:val="00AC4764"/>
    <w:rsid w:val="00AC583E"/>
    <w:rsid w:val="00AC69AE"/>
    <w:rsid w:val="00AD08B1"/>
    <w:rsid w:val="00AD0C71"/>
    <w:rsid w:val="00AD1371"/>
    <w:rsid w:val="00AD20C6"/>
    <w:rsid w:val="00AD2274"/>
    <w:rsid w:val="00AD25A5"/>
    <w:rsid w:val="00AD539A"/>
    <w:rsid w:val="00AD5D3A"/>
    <w:rsid w:val="00AE02DD"/>
    <w:rsid w:val="00AE1F38"/>
    <w:rsid w:val="00AE2582"/>
    <w:rsid w:val="00AE27B2"/>
    <w:rsid w:val="00AE369E"/>
    <w:rsid w:val="00AE4346"/>
    <w:rsid w:val="00AE4B31"/>
    <w:rsid w:val="00AE63B9"/>
    <w:rsid w:val="00AF06B0"/>
    <w:rsid w:val="00AF12A8"/>
    <w:rsid w:val="00AF186C"/>
    <w:rsid w:val="00AF362F"/>
    <w:rsid w:val="00AF3770"/>
    <w:rsid w:val="00AF378F"/>
    <w:rsid w:val="00AF590F"/>
    <w:rsid w:val="00AF6F7C"/>
    <w:rsid w:val="00B00010"/>
    <w:rsid w:val="00B0072A"/>
    <w:rsid w:val="00B00902"/>
    <w:rsid w:val="00B00E42"/>
    <w:rsid w:val="00B01B99"/>
    <w:rsid w:val="00B02091"/>
    <w:rsid w:val="00B05A6A"/>
    <w:rsid w:val="00B05E3B"/>
    <w:rsid w:val="00B0718C"/>
    <w:rsid w:val="00B07BAD"/>
    <w:rsid w:val="00B10854"/>
    <w:rsid w:val="00B109C6"/>
    <w:rsid w:val="00B11160"/>
    <w:rsid w:val="00B11AC2"/>
    <w:rsid w:val="00B126FE"/>
    <w:rsid w:val="00B13B07"/>
    <w:rsid w:val="00B149D1"/>
    <w:rsid w:val="00B14F66"/>
    <w:rsid w:val="00B158A7"/>
    <w:rsid w:val="00B16436"/>
    <w:rsid w:val="00B16A34"/>
    <w:rsid w:val="00B1721C"/>
    <w:rsid w:val="00B203CA"/>
    <w:rsid w:val="00B2072C"/>
    <w:rsid w:val="00B234D2"/>
    <w:rsid w:val="00B27626"/>
    <w:rsid w:val="00B31332"/>
    <w:rsid w:val="00B32299"/>
    <w:rsid w:val="00B33918"/>
    <w:rsid w:val="00B33ED2"/>
    <w:rsid w:val="00B35BB9"/>
    <w:rsid w:val="00B37090"/>
    <w:rsid w:val="00B41113"/>
    <w:rsid w:val="00B4215A"/>
    <w:rsid w:val="00B4240E"/>
    <w:rsid w:val="00B42F41"/>
    <w:rsid w:val="00B42F99"/>
    <w:rsid w:val="00B43498"/>
    <w:rsid w:val="00B4406A"/>
    <w:rsid w:val="00B44146"/>
    <w:rsid w:val="00B4445B"/>
    <w:rsid w:val="00B44B8A"/>
    <w:rsid w:val="00B46BEC"/>
    <w:rsid w:val="00B51331"/>
    <w:rsid w:val="00B519CC"/>
    <w:rsid w:val="00B51AAB"/>
    <w:rsid w:val="00B52410"/>
    <w:rsid w:val="00B52594"/>
    <w:rsid w:val="00B533CC"/>
    <w:rsid w:val="00B53E57"/>
    <w:rsid w:val="00B54433"/>
    <w:rsid w:val="00B56AFA"/>
    <w:rsid w:val="00B57083"/>
    <w:rsid w:val="00B579C1"/>
    <w:rsid w:val="00B60FD6"/>
    <w:rsid w:val="00B61195"/>
    <w:rsid w:val="00B61DDF"/>
    <w:rsid w:val="00B65290"/>
    <w:rsid w:val="00B654D8"/>
    <w:rsid w:val="00B6636B"/>
    <w:rsid w:val="00B673A6"/>
    <w:rsid w:val="00B70A92"/>
    <w:rsid w:val="00B712C7"/>
    <w:rsid w:val="00B7223B"/>
    <w:rsid w:val="00B745F2"/>
    <w:rsid w:val="00B74627"/>
    <w:rsid w:val="00B74740"/>
    <w:rsid w:val="00B74CFD"/>
    <w:rsid w:val="00B74F12"/>
    <w:rsid w:val="00B75382"/>
    <w:rsid w:val="00B75D60"/>
    <w:rsid w:val="00B75FC8"/>
    <w:rsid w:val="00B77013"/>
    <w:rsid w:val="00B802F4"/>
    <w:rsid w:val="00B80A88"/>
    <w:rsid w:val="00B81355"/>
    <w:rsid w:val="00B817C6"/>
    <w:rsid w:val="00B852AB"/>
    <w:rsid w:val="00B90626"/>
    <w:rsid w:val="00B928D4"/>
    <w:rsid w:val="00B93F48"/>
    <w:rsid w:val="00B948F3"/>
    <w:rsid w:val="00B94C87"/>
    <w:rsid w:val="00B94F3F"/>
    <w:rsid w:val="00B9544C"/>
    <w:rsid w:val="00B95DEA"/>
    <w:rsid w:val="00B96109"/>
    <w:rsid w:val="00B97268"/>
    <w:rsid w:val="00BA02FC"/>
    <w:rsid w:val="00BA1860"/>
    <w:rsid w:val="00BA1C33"/>
    <w:rsid w:val="00BA1EE8"/>
    <w:rsid w:val="00BA2536"/>
    <w:rsid w:val="00BA35D2"/>
    <w:rsid w:val="00BA46F5"/>
    <w:rsid w:val="00BA5CC0"/>
    <w:rsid w:val="00BA5D43"/>
    <w:rsid w:val="00BA6D4D"/>
    <w:rsid w:val="00BA74FA"/>
    <w:rsid w:val="00BA7923"/>
    <w:rsid w:val="00BA7BDD"/>
    <w:rsid w:val="00BB0EF7"/>
    <w:rsid w:val="00BB0F3F"/>
    <w:rsid w:val="00BB1920"/>
    <w:rsid w:val="00BB1ACF"/>
    <w:rsid w:val="00BB1CB1"/>
    <w:rsid w:val="00BB26A2"/>
    <w:rsid w:val="00BB2952"/>
    <w:rsid w:val="00BB3484"/>
    <w:rsid w:val="00BB390F"/>
    <w:rsid w:val="00BB3926"/>
    <w:rsid w:val="00BB4226"/>
    <w:rsid w:val="00BB5875"/>
    <w:rsid w:val="00BB639A"/>
    <w:rsid w:val="00BC004E"/>
    <w:rsid w:val="00BC19F1"/>
    <w:rsid w:val="00BC339C"/>
    <w:rsid w:val="00BC3B4A"/>
    <w:rsid w:val="00BC3DD9"/>
    <w:rsid w:val="00BC4468"/>
    <w:rsid w:val="00BC4ACE"/>
    <w:rsid w:val="00BC4E3E"/>
    <w:rsid w:val="00BC553A"/>
    <w:rsid w:val="00BC5FA3"/>
    <w:rsid w:val="00BC63D5"/>
    <w:rsid w:val="00BC77CE"/>
    <w:rsid w:val="00BD1E16"/>
    <w:rsid w:val="00BD2FC0"/>
    <w:rsid w:val="00BD37B5"/>
    <w:rsid w:val="00BD3A0F"/>
    <w:rsid w:val="00BD3EE1"/>
    <w:rsid w:val="00BD4CA0"/>
    <w:rsid w:val="00BD5460"/>
    <w:rsid w:val="00BD582D"/>
    <w:rsid w:val="00BD7390"/>
    <w:rsid w:val="00BD76E3"/>
    <w:rsid w:val="00BE0EDE"/>
    <w:rsid w:val="00BE193E"/>
    <w:rsid w:val="00BE35E1"/>
    <w:rsid w:val="00BE37F4"/>
    <w:rsid w:val="00BE55EF"/>
    <w:rsid w:val="00BE789F"/>
    <w:rsid w:val="00BE7E9E"/>
    <w:rsid w:val="00BF0000"/>
    <w:rsid w:val="00BF0011"/>
    <w:rsid w:val="00BF0AD8"/>
    <w:rsid w:val="00BF2771"/>
    <w:rsid w:val="00BF2B4F"/>
    <w:rsid w:val="00BF3C0D"/>
    <w:rsid w:val="00BF4442"/>
    <w:rsid w:val="00BF49C2"/>
    <w:rsid w:val="00BF4C71"/>
    <w:rsid w:val="00BF5786"/>
    <w:rsid w:val="00BF640E"/>
    <w:rsid w:val="00BF677E"/>
    <w:rsid w:val="00BF6B18"/>
    <w:rsid w:val="00BF7667"/>
    <w:rsid w:val="00BF7A4F"/>
    <w:rsid w:val="00C0050B"/>
    <w:rsid w:val="00C00ACE"/>
    <w:rsid w:val="00C00C71"/>
    <w:rsid w:val="00C0329F"/>
    <w:rsid w:val="00C03AD7"/>
    <w:rsid w:val="00C03E07"/>
    <w:rsid w:val="00C06FC1"/>
    <w:rsid w:val="00C10D8D"/>
    <w:rsid w:val="00C11927"/>
    <w:rsid w:val="00C1194A"/>
    <w:rsid w:val="00C12B4A"/>
    <w:rsid w:val="00C1318D"/>
    <w:rsid w:val="00C143E9"/>
    <w:rsid w:val="00C1447F"/>
    <w:rsid w:val="00C14FCB"/>
    <w:rsid w:val="00C15D9D"/>
    <w:rsid w:val="00C16C7F"/>
    <w:rsid w:val="00C16D37"/>
    <w:rsid w:val="00C2015F"/>
    <w:rsid w:val="00C212F5"/>
    <w:rsid w:val="00C21393"/>
    <w:rsid w:val="00C21673"/>
    <w:rsid w:val="00C22F8D"/>
    <w:rsid w:val="00C235A5"/>
    <w:rsid w:val="00C23F97"/>
    <w:rsid w:val="00C240B8"/>
    <w:rsid w:val="00C2493B"/>
    <w:rsid w:val="00C24B30"/>
    <w:rsid w:val="00C31096"/>
    <w:rsid w:val="00C31827"/>
    <w:rsid w:val="00C31F5F"/>
    <w:rsid w:val="00C32102"/>
    <w:rsid w:val="00C33806"/>
    <w:rsid w:val="00C33D11"/>
    <w:rsid w:val="00C352C1"/>
    <w:rsid w:val="00C35513"/>
    <w:rsid w:val="00C35BB5"/>
    <w:rsid w:val="00C36054"/>
    <w:rsid w:val="00C361B6"/>
    <w:rsid w:val="00C365AF"/>
    <w:rsid w:val="00C37B34"/>
    <w:rsid w:val="00C40815"/>
    <w:rsid w:val="00C42061"/>
    <w:rsid w:val="00C437EC"/>
    <w:rsid w:val="00C438C3"/>
    <w:rsid w:val="00C446FE"/>
    <w:rsid w:val="00C4556D"/>
    <w:rsid w:val="00C45E93"/>
    <w:rsid w:val="00C45FB3"/>
    <w:rsid w:val="00C46615"/>
    <w:rsid w:val="00C47E11"/>
    <w:rsid w:val="00C503D4"/>
    <w:rsid w:val="00C51C3F"/>
    <w:rsid w:val="00C5386E"/>
    <w:rsid w:val="00C5404B"/>
    <w:rsid w:val="00C541FE"/>
    <w:rsid w:val="00C5430B"/>
    <w:rsid w:val="00C544DB"/>
    <w:rsid w:val="00C57586"/>
    <w:rsid w:val="00C579D0"/>
    <w:rsid w:val="00C57D00"/>
    <w:rsid w:val="00C57E77"/>
    <w:rsid w:val="00C60763"/>
    <w:rsid w:val="00C61A52"/>
    <w:rsid w:val="00C61F8D"/>
    <w:rsid w:val="00C62A1E"/>
    <w:rsid w:val="00C63A37"/>
    <w:rsid w:val="00C66A5A"/>
    <w:rsid w:val="00C67674"/>
    <w:rsid w:val="00C679E6"/>
    <w:rsid w:val="00C709C7"/>
    <w:rsid w:val="00C719BB"/>
    <w:rsid w:val="00C72AC6"/>
    <w:rsid w:val="00C72D12"/>
    <w:rsid w:val="00C74D93"/>
    <w:rsid w:val="00C76FF5"/>
    <w:rsid w:val="00C779EA"/>
    <w:rsid w:val="00C806AD"/>
    <w:rsid w:val="00C812DE"/>
    <w:rsid w:val="00C8133B"/>
    <w:rsid w:val="00C82611"/>
    <w:rsid w:val="00C82738"/>
    <w:rsid w:val="00C82A47"/>
    <w:rsid w:val="00C8330B"/>
    <w:rsid w:val="00C86D6D"/>
    <w:rsid w:val="00C8717C"/>
    <w:rsid w:val="00C87CDC"/>
    <w:rsid w:val="00C904B6"/>
    <w:rsid w:val="00C90580"/>
    <w:rsid w:val="00C90EF4"/>
    <w:rsid w:val="00C92AF2"/>
    <w:rsid w:val="00C9402D"/>
    <w:rsid w:val="00C94F0C"/>
    <w:rsid w:val="00C95126"/>
    <w:rsid w:val="00C953CC"/>
    <w:rsid w:val="00C97C5D"/>
    <w:rsid w:val="00CA0192"/>
    <w:rsid w:val="00CA16A6"/>
    <w:rsid w:val="00CA1CFB"/>
    <w:rsid w:val="00CA297D"/>
    <w:rsid w:val="00CA2E47"/>
    <w:rsid w:val="00CA3972"/>
    <w:rsid w:val="00CA46D1"/>
    <w:rsid w:val="00CA4913"/>
    <w:rsid w:val="00CA49DB"/>
    <w:rsid w:val="00CA5C3C"/>
    <w:rsid w:val="00CB0D45"/>
    <w:rsid w:val="00CB1792"/>
    <w:rsid w:val="00CB18A9"/>
    <w:rsid w:val="00CB5989"/>
    <w:rsid w:val="00CB5C61"/>
    <w:rsid w:val="00CB5E0B"/>
    <w:rsid w:val="00CB7579"/>
    <w:rsid w:val="00CB7E91"/>
    <w:rsid w:val="00CB7F8C"/>
    <w:rsid w:val="00CC05DE"/>
    <w:rsid w:val="00CC13A4"/>
    <w:rsid w:val="00CC2639"/>
    <w:rsid w:val="00CC37A2"/>
    <w:rsid w:val="00CC4E4C"/>
    <w:rsid w:val="00CC4FAB"/>
    <w:rsid w:val="00CC52D7"/>
    <w:rsid w:val="00CC5B6C"/>
    <w:rsid w:val="00CC5E2A"/>
    <w:rsid w:val="00CC6BDE"/>
    <w:rsid w:val="00CC6F33"/>
    <w:rsid w:val="00CC7EAA"/>
    <w:rsid w:val="00CD08A5"/>
    <w:rsid w:val="00CD3B76"/>
    <w:rsid w:val="00CD41A3"/>
    <w:rsid w:val="00CD46C2"/>
    <w:rsid w:val="00CD48E8"/>
    <w:rsid w:val="00CD5063"/>
    <w:rsid w:val="00CD5A6C"/>
    <w:rsid w:val="00CD5C10"/>
    <w:rsid w:val="00CD62FF"/>
    <w:rsid w:val="00CD7A91"/>
    <w:rsid w:val="00CE0249"/>
    <w:rsid w:val="00CE0CFB"/>
    <w:rsid w:val="00CE0E85"/>
    <w:rsid w:val="00CE0ED1"/>
    <w:rsid w:val="00CE139A"/>
    <w:rsid w:val="00CE1517"/>
    <w:rsid w:val="00CE2DC8"/>
    <w:rsid w:val="00CE4257"/>
    <w:rsid w:val="00CE5A58"/>
    <w:rsid w:val="00CE6DEA"/>
    <w:rsid w:val="00CE7D6B"/>
    <w:rsid w:val="00CF0A90"/>
    <w:rsid w:val="00CF12F1"/>
    <w:rsid w:val="00CF1B81"/>
    <w:rsid w:val="00CF1B98"/>
    <w:rsid w:val="00CF2736"/>
    <w:rsid w:val="00CF2EAF"/>
    <w:rsid w:val="00CF399C"/>
    <w:rsid w:val="00CF3F82"/>
    <w:rsid w:val="00CF43AE"/>
    <w:rsid w:val="00CF4BC3"/>
    <w:rsid w:val="00CF58E0"/>
    <w:rsid w:val="00CF5F4E"/>
    <w:rsid w:val="00CF61D6"/>
    <w:rsid w:val="00CF78AC"/>
    <w:rsid w:val="00D0109C"/>
    <w:rsid w:val="00D02EDC"/>
    <w:rsid w:val="00D037DA"/>
    <w:rsid w:val="00D042B1"/>
    <w:rsid w:val="00D0546F"/>
    <w:rsid w:val="00D06B53"/>
    <w:rsid w:val="00D10B5F"/>
    <w:rsid w:val="00D1245C"/>
    <w:rsid w:val="00D14829"/>
    <w:rsid w:val="00D159BC"/>
    <w:rsid w:val="00D16EF3"/>
    <w:rsid w:val="00D17529"/>
    <w:rsid w:val="00D218A5"/>
    <w:rsid w:val="00D2281C"/>
    <w:rsid w:val="00D22CDE"/>
    <w:rsid w:val="00D23908"/>
    <w:rsid w:val="00D23C34"/>
    <w:rsid w:val="00D23C85"/>
    <w:rsid w:val="00D249AD"/>
    <w:rsid w:val="00D30602"/>
    <w:rsid w:val="00D30F32"/>
    <w:rsid w:val="00D31734"/>
    <w:rsid w:val="00D319DE"/>
    <w:rsid w:val="00D32A74"/>
    <w:rsid w:val="00D330C5"/>
    <w:rsid w:val="00D33C37"/>
    <w:rsid w:val="00D348B9"/>
    <w:rsid w:val="00D3528A"/>
    <w:rsid w:val="00D35355"/>
    <w:rsid w:val="00D3623A"/>
    <w:rsid w:val="00D401C3"/>
    <w:rsid w:val="00D40688"/>
    <w:rsid w:val="00D40811"/>
    <w:rsid w:val="00D40D76"/>
    <w:rsid w:val="00D4142B"/>
    <w:rsid w:val="00D418F5"/>
    <w:rsid w:val="00D42181"/>
    <w:rsid w:val="00D42F2D"/>
    <w:rsid w:val="00D449EF"/>
    <w:rsid w:val="00D450AF"/>
    <w:rsid w:val="00D45157"/>
    <w:rsid w:val="00D45CAE"/>
    <w:rsid w:val="00D46473"/>
    <w:rsid w:val="00D46992"/>
    <w:rsid w:val="00D46AF3"/>
    <w:rsid w:val="00D4795F"/>
    <w:rsid w:val="00D47A13"/>
    <w:rsid w:val="00D5044C"/>
    <w:rsid w:val="00D50791"/>
    <w:rsid w:val="00D50AE7"/>
    <w:rsid w:val="00D510BB"/>
    <w:rsid w:val="00D51333"/>
    <w:rsid w:val="00D51A4F"/>
    <w:rsid w:val="00D51B48"/>
    <w:rsid w:val="00D5214D"/>
    <w:rsid w:val="00D52675"/>
    <w:rsid w:val="00D52C58"/>
    <w:rsid w:val="00D5300A"/>
    <w:rsid w:val="00D5389C"/>
    <w:rsid w:val="00D54C5D"/>
    <w:rsid w:val="00D555AF"/>
    <w:rsid w:val="00D55F19"/>
    <w:rsid w:val="00D565B5"/>
    <w:rsid w:val="00D565F2"/>
    <w:rsid w:val="00D56AEF"/>
    <w:rsid w:val="00D57A08"/>
    <w:rsid w:val="00D60744"/>
    <w:rsid w:val="00D60FC6"/>
    <w:rsid w:val="00D6175D"/>
    <w:rsid w:val="00D61B60"/>
    <w:rsid w:val="00D61CE5"/>
    <w:rsid w:val="00D61DA4"/>
    <w:rsid w:val="00D621A5"/>
    <w:rsid w:val="00D62D2A"/>
    <w:rsid w:val="00D63149"/>
    <w:rsid w:val="00D632DC"/>
    <w:rsid w:val="00D632FF"/>
    <w:rsid w:val="00D6499E"/>
    <w:rsid w:val="00D65159"/>
    <w:rsid w:val="00D6542A"/>
    <w:rsid w:val="00D70A3B"/>
    <w:rsid w:val="00D70B90"/>
    <w:rsid w:val="00D70C38"/>
    <w:rsid w:val="00D722BD"/>
    <w:rsid w:val="00D749DD"/>
    <w:rsid w:val="00D74DFA"/>
    <w:rsid w:val="00D75641"/>
    <w:rsid w:val="00D76046"/>
    <w:rsid w:val="00D7665C"/>
    <w:rsid w:val="00D76BA8"/>
    <w:rsid w:val="00D76BD0"/>
    <w:rsid w:val="00D774D0"/>
    <w:rsid w:val="00D77C29"/>
    <w:rsid w:val="00D77D69"/>
    <w:rsid w:val="00D8293D"/>
    <w:rsid w:val="00D82EE7"/>
    <w:rsid w:val="00D8423D"/>
    <w:rsid w:val="00D86C3D"/>
    <w:rsid w:val="00D87586"/>
    <w:rsid w:val="00D8767E"/>
    <w:rsid w:val="00D87747"/>
    <w:rsid w:val="00D907C4"/>
    <w:rsid w:val="00D90E8C"/>
    <w:rsid w:val="00D917AA"/>
    <w:rsid w:val="00D92AEA"/>
    <w:rsid w:val="00D92C64"/>
    <w:rsid w:val="00D948F5"/>
    <w:rsid w:val="00D94CCE"/>
    <w:rsid w:val="00D95286"/>
    <w:rsid w:val="00D95AEF"/>
    <w:rsid w:val="00D95D37"/>
    <w:rsid w:val="00D9626F"/>
    <w:rsid w:val="00D9719B"/>
    <w:rsid w:val="00DA08E1"/>
    <w:rsid w:val="00DA0BC0"/>
    <w:rsid w:val="00DA13D0"/>
    <w:rsid w:val="00DA1769"/>
    <w:rsid w:val="00DA2961"/>
    <w:rsid w:val="00DA327A"/>
    <w:rsid w:val="00DA682E"/>
    <w:rsid w:val="00DA72A9"/>
    <w:rsid w:val="00DB0104"/>
    <w:rsid w:val="00DB0497"/>
    <w:rsid w:val="00DB079A"/>
    <w:rsid w:val="00DB187F"/>
    <w:rsid w:val="00DB1C51"/>
    <w:rsid w:val="00DB3C36"/>
    <w:rsid w:val="00DB4515"/>
    <w:rsid w:val="00DB4B19"/>
    <w:rsid w:val="00DB5E52"/>
    <w:rsid w:val="00DB726C"/>
    <w:rsid w:val="00DB7874"/>
    <w:rsid w:val="00DB7DF5"/>
    <w:rsid w:val="00DC05AD"/>
    <w:rsid w:val="00DC13DA"/>
    <w:rsid w:val="00DC1593"/>
    <w:rsid w:val="00DC2EF7"/>
    <w:rsid w:val="00DC3513"/>
    <w:rsid w:val="00DC378B"/>
    <w:rsid w:val="00DC3FBA"/>
    <w:rsid w:val="00DC49A3"/>
    <w:rsid w:val="00DC627F"/>
    <w:rsid w:val="00DC7EA9"/>
    <w:rsid w:val="00DD05B9"/>
    <w:rsid w:val="00DD37E4"/>
    <w:rsid w:val="00DD4D6D"/>
    <w:rsid w:val="00DD5BCA"/>
    <w:rsid w:val="00DD63AB"/>
    <w:rsid w:val="00DE0140"/>
    <w:rsid w:val="00DE0814"/>
    <w:rsid w:val="00DE181E"/>
    <w:rsid w:val="00DE1A9B"/>
    <w:rsid w:val="00DE1BE6"/>
    <w:rsid w:val="00DE2FE7"/>
    <w:rsid w:val="00DE504D"/>
    <w:rsid w:val="00DE5201"/>
    <w:rsid w:val="00DE5830"/>
    <w:rsid w:val="00DE5FCC"/>
    <w:rsid w:val="00DE6568"/>
    <w:rsid w:val="00DE76E9"/>
    <w:rsid w:val="00DF0AB8"/>
    <w:rsid w:val="00DF0D8D"/>
    <w:rsid w:val="00DF2485"/>
    <w:rsid w:val="00DF2500"/>
    <w:rsid w:val="00DF2666"/>
    <w:rsid w:val="00DF46A7"/>
    <w:rsid w:val="00DF4A0D"/>
    <w:rsid w:val="00DF5DF4"/>
    <w:rsid w:val="00DF60A5"/>
    <w:rsid w:val="00DF62E2"/>
    <w:rsid w:val="00E0136D"/>
    <w:rsid w:val="00E022E8"/>
    <w:rsid w:val="00E02EE3"/>
    <w:rsid w:val="00E02FFE"/>
    <w:rsid w:val="00E03161"/>
    <w:rsid w:val="00E065DD"/>
    <w:rsid w:val="00E0769D"/>
    <w:rsid w:val="00E1054C"/>
    <w:rsid w:val="00E1235A"/>
    <w:rsid w:val="00E123D3"/>
    <w:rsid w:val="00E1414F"/>
    <w:rsid w:val="00E14C94"/>
    <w:rsid w:val="00E16423"/>
    <w:rsid w:val="00E21C71"/>
    <w:rsid w:val="00E21F0F"/>
    <w:rsid w:val="00E22750"/>
    <w:rsid w:val="00E228CE"/>
    <w:rsid w:val="00E23768"/>
    <w:rsid w:val="00E23C1F"/>
    <w:rsid w:val="00E2513D"/>
    <w:rsid w:val="00E25C8E"/>
    <w:rsid w:val="00E272AB"/>
    <w:rsid w:val="00E272B8"/>
    <w:rsid w:val="00E276E1"/>
    <w:rsid w:val="00E27A61"/>
    <w:rsid w:val="00E30A45"/>
    <w:rsid w:val="00E30A5B"/>
    <w:rsid w:val="00E31577"/>
    <w:rsid w:val="00E3199A"/>
    <w:rsid w:val="00E32E63"/>
    <w:rsid w:val="00E33413"/>
    <w:rsid w:val="00E33A66"/>
    <w:rsid w:val="00E34750"/>
    <w:rsid w:val="00E34B1E"/>
    <w:rsid w:val="00E35309"/>
    <w:rsid w:val="00E354CE"/>
    <w:rsid w:val="00E35BD2"/>
    <w:rsid w:val="00E376DD"/>
    <w:rsid w:val="00E413E1"/>
    <w:rsid w:val="00E41DF9"/>
    <w:rsid w:val="00E435B6"/>
    <w:rsid w:val="00E45253"/>
    <w:rsid w:val="00E45869"/>
    <w:rsid w:val="00E45CD3"/>
    <w:rsid w:val="00E45D43"/>
    <w:rsid w:val="00E45E5B"/>
    <w:rsid w:val="00E473F2"/>
    <w:rsid w:val="00E47B10"/>
    <w:rsid w:val="00E51FB5"/>
    <w:rsid w:val="00E51FE0"/>
    <w:rsid w:val="00E533EC"/>
    <w:rsid w:val="00E544FA"/>
    <w:rsid w:val="00E548B1"/>
    <w:rsid w:val="00E54936"/>
    <w:rsid w:val="00E5646D"/>
    <w:rsid w:val="00E56ABC"/>
    <w:rsid w:val="00E56B1A"/>
    <w:rsid w:val="00E56CBC"/>
    <w:rsid w:val="00E56F5D"/>
    <w:rsid w:val="00E5781C"/>
    <w:rsid w:val="00E57E16"/>
    <w:rsid w:val="00E60110"/>
    <w:rsid w:val="00E6099F"/>
    <w:rsid w:val="00E6179C"/>
    <w:rsid w:val="00E61F36"/>
    <w:rsid w:val="00E622D0"/>
    <w:rsid w:val="00E6239C"/>
    <w:rsid w:val="00E63B45"/>
    <w:rsid w:val="00E64905"/>
    <w:rsid w:val="00E64A51"/>
    <w:rsid w:val="00E65A55"/>
    <w:rsid w:val="00E65DC2"/>
    <w:rsid w:val="00E66A53"/>
    <w:rsid w:val="00E66D43"/>
    <w:rsid w:val="00E679F6"/>
    <w:rsid w:val="00E701D8"/>
    <w:rsid w:val="00E70542"/>
    <w:rsid w:val="00E70C60"/>
    <w:rsid w:val="00E73628"/>
    <w:rsid w:val="00E74C67"/>
    <w:rsid w:val="00E76E48"/>
    <w:rsid w:val="00E77127"/>
    <w:rsid w:val="00E80842"/>
    <w:rsid w:val="00E80AEE"/>
    <w:rsid w:val="00E82183"/>
    <w:rsid w:val="00E82258"/>
    <w:rsid w:val="00E83600"/>
    <w:rsid w:val="00E83C20"/>
    <w:rsid w:val="00E83DB2"/>
    <w:rsid w:val="00E83EE7"/>
    <w:rsid w:val="00E84136"/>
    <w:rsid w:val="00E845B8"/>
    <w:rsid w:val="00E854ED"/>
    <w:rsid w:val="00E85B7E"/>
    <w:rsid w:val="00E9033A"/>
    <w:rsid w:val="00E90F92"/>
    <w:rsid w:val="00E91458"/>
    <w:rsid w:val="00E914D8"/>
    <w:rsid w:val="00E91860"/>
    <w:rsid w:val="00E92888"/>
    <w:rsid w:val="00E92A8C"/>
    <w:rsid w:val="00E93B8E"/>
    <w:rsid w:val="00E94F74"/>
    <w:rsid w:val="00E956C1"/>
    <w:rsid w:val="00E96EFE"/>
    <w:rsid w:val="00E96FF1"/>
    <w:rsid w:val="00E973F7"/>
    <w:rsid w:val="00E97812"/>
    <w:rsid w:val="00EA0733"/>
    <w:rsid w:val="00EA2029"/>
    <w:rsid w:val="00EA2171"/>
    <w:rsid w:val="00EA3857"/>
    <w:rsid w:val="00EA3E76"/>
    <w:rsid w:val="00EA445A"/>
    <w:rsid w:val="00EA45CA"/>
    <w:rsid w:val="00EA4AEE"/>
    <w:rsid w:val="00EA5F2A"/>
    <w:rsid w:val="00EA637C"/>
    <w:rsid w:val="00EA71E3"/>
    <w:rsid w:val="00EA778C"/>
    <w:rsid w:val="00EB29CB"/>
    <w:rsid w:val="00EB3D72"/>
    <w:rsid w:val="00EB4A14"/>
    <w:rsid w:val="00EB52A7"/>
    <w:rsid w:val="00EB6D29"/>
    <w:rsid w:val="00EC3D76"/>
    <w:rsid w:val="00EC5903"/>
    <w:rsid w:val="00EC59FE"/>
    <w:rsid w:val="00EC709C"/>
    <w:rsid w:val="00EC77C0"/>
    <w:rsid w:val="00ED0CAB"/>
    <w:rsid w:val="00ED11AD"/>
    <w:rsid w:val="00ED12B9"/>
    <w:rsid w:val="00ED3871"/>
    <w:rsid w:val="00ED40BF"/>
    <w:rsid w:val="00ED44DC"/>
    <w:rsid w:val="00ED6E40"/>
    <w:rsid w:val="00ED7D21"/>
    <w:rsid w:val="00ED7EE4"/>
    <w:rsid w:val="00EE0E64"/>
    <w:rsid w:val="00EE0F5B"/>
    <w:rsid w:val="00EE12B1"/>
    <w:rsid w:val="00EE144A"/>
    <w:rsid w:val="00EE17FC"/>
    <w:rsid w:val="00EE4453"/>
    <w:rsid w:val="00EE4E37"/>
    <w:rsid w:val="00EE5FF5"/>
    <w:rsid w:val="00EE792D"/>
    <w:rsid w:val="00EF1429"/>
    <w:rsid w:val="00EF2876"/>
    <w:rsid w:val="00EF2D4F"/>
    <w:rsid w:val="00EF3046"/>
    <w:rsid w:val="00EF34BD"/>
    <w:rsid w:val="00EF4270"/>
    <w:rsid w:val="00EF51D1"/>
    <w:rsid w:val="00EF5427"/>
    <w:rsid w:val="00EF61DC"/>
    <w:rsid w:val="00EF6799"/>
    <w:rsid w:val="00EF681E"/>
    <w:rsid w:val="00EF700D"/>
    <w:rsid w:val="00EF7C59"/>
    <w:rsid w:val="00F00710"/>
    <w:rsid w:val="00F00E86"/>
    <w:rsid w:val="00F01D66"/>
    <w:rsid w:val="00F033BE"/>
    <w:rsid w:val="00F044B7"/>
    <w:rsid w:val="00F045F8"/>
    <w:rsid w:val="00F05066"/>
    <w:rsid w:val="00F07F9C"/>
    <w:rsid w:val="00F10472"/>
    <w:rsid w:val="00F11408"/>
    <w:rsid w:val="00F12E47"/>
    <w:rsid w:val="00F14A67"/>
    <w:rsid w:val="00F155FD"/>
    <w:rsid w:val="00F15B46"/>
    <w:rsid w:val="00F17572"/>
    <w:rsid w:val="00F178E7"/>
    <w:rsid w:val="00F20191"/>
    <w:rsid w:val="00F20FBB"/>
    <w:rsid w:val="00F223DC"/>
    <w:rsid w:val="00F2355E"/>
    <w:rsid w:val="00F243F3"/>
    <w:rsid w:val="00F259C7"/>
    <w:rsid w:val="00F27205"/>
    <w:rsid w:val="00F27391"/>
    <w:rsid w:val="00F275DF"/>
    <w:rsid w:val="00F3000D"/>
    <w:rsid w:val="00F31C82"/>
    <w:rsid w:val="00F31EAF"/>
    <w:rsid w:val="00F3212A"/>
    <w:rsid w:val="00F32AA5"/>
    <w:rsid w:val="00F332ED"/>
    <w:rsid w:val="00F341CE"/>
    <w:rsid w:val="00F34633"/>
    <w:rsid w:val="00F35946"/>
    <w:rsid w:val="00F35CBB"/>
    <w:rsid w:val="00F36F6D"/>
    <w:rsid w:val="00F40844"/>
    <w:rsid w:val="00F40931"/>
    <w:rsid w:val="00F409C8"/>
    <w:rsid w:val="00F40CB9"/>
    <w:rsid w:val="00F41CF6"/>
    <w:rsid w:val="00F44FE2"/>
    <w:rsid w:val="00F45107"/>
    <w:rsid w:val="00F45775"/>
    <w:rsid w:val="00F457CC"/>
    <w:rsid w:val="00F4652D"/>
    <w:rsid w:val="00F4708F"/>
    <w:rsid w:val="00F50439"/>
    <w:rsid w:val="00F50571"/>
    <w:rsid w:val="00F51BF2"/>
    <w:rsid w:val="00F51FEE"/>
    <w:rsid w:val="00F52878"/>
    <w:rsid w:val="00F54801"/>
    <w:rsid w:val="00F54B06"/>
    <w:rsid w:val="00F54DA3"/>
    <w:rsid w:val="00F55607"/>
    <w:rsid w:val="00F57C52"/>
    <w:rsid w:val="00F60F3A"/>
    <w:rsid w:val="00F61240"/>
    <w:rsid w:val="00F621BD"/>
    <w:rsid w:val="00F6309E"/>
    <w:rsid w:val="00F6329D"/>
    <w:rsid w:val="00F6404E"/>
    <w:rsid w:val="00F648F1"/>
    <w:rsid w:val="00F653E9"/>
    <w:rsid w:val="00F6570D"/>
    <w:rsid w:val="00F6687F"/>
    <w:rsid w:val="00F70CA6"/>
    <w:rsid w:val="00F720EB"/>
    <w:rsid w:val="00F72336"/>
    <w:rsid w:val="00F7237F"/>
    <w:rsid w:val="00F7327D"/>
    <w:rsid w:val="00F73CC4"/>
    <w:rsid w:val="00F75BEF"/>
    <w:rsid w:val="00F76954"/>
    <w:rsid w:val="00F807C8"/>
    <w:rsid w:val="00F80B48"/>
    <w:rsid w:val="00F81B08"/>
    <w:rsid w:val="00F82E7B"/>
    <w:rsid w:val="00F83284"/>
    <w:rsid w:val="00F832DA"/>
    <w:rsid w:val="00F84601"/>
    <w:rsid w:val="00F85798"/>
    <w:rsid w:val="00F87CCA"/>
    <w:rsid w:val="00F87EB3"/>
    <w:rsid w:val="00F90A00"/>
    <w:rsid w:val="00F90EBB"/>
    <w:rsid w:val="00F91559"/>
    <w:rsid w:val="00F91C39"/>
    <w:rsid w:val="00F9396F"/>
    <w:rsid w:val="00F93E1E"/>
    <w:rsid w:val="00F970F0"/>
    <w:rsid w:val="00F9746B"/>
    <w:rsid w:val="00F97D4A"/>
    <w:rsid w:val="00F97EA7"/>
    <w:rsid w:val="00FA0B12"/>
    <w:rsid w:val="00FA1A97"/>
    <w:rsid w:val="00FA26E5"/>
    <w:rsid w:val="00FA299D"/>
    <w:rsid w:val="00FA4EC4"/>
    <w:rsid w:val="00FA5163"/>
    <w:rsid w:val="00FA56F8"/>
    <w:rsid w:val="00FA578A"/>
    <w:rsid w:val="00FA5F29"/>
    <w:rsid w:val="00FA6D9B"/>
    <w:rsid w:val="00FB0B90"/>
    <w:rsid w:val="00FB19FE"/>
    <w:rsid w:val="00FB3948"/>
    <w:rsid w:val="00FB39AF"/>
    <w:rsid w:val="00FB407A"/>
    <w:rsid w:val="00FB4412"/>
    <w:rsid w:val="00FB47A6"/>
    <w:rsid w:val="00FB5A95"/>
    <w:rsid w:val="00FB6002"/>
    <w:rsid w:val="00FB671B"/>
    <w:rsid w:val="00FB6DD2"/>
    <w:rsid w:val="00FC1082"/>
    <w:rsid w:val="00FC14FA"/>
    <w:rsid w:val="00FC15AF"/>
    <w:rsid w:val="00FC4195"/>
    <w:rsid w:val="00FC5647"/>
    <w:rsid w:val="00FC744D"/>
    <w:rsid w:val="00FD063A"/>
    <w:rsid w:val="00FD1B0A"/>
    <w:rsid w:val="00FD1BF4"/>
    <w:rsid w:val="00FD4579"/>
    <w:rsid w:val="00FD4FF0"/>
    <w:rsid w:val="00FD513F"/>
    <w:rsid w:val="00FD72D2"/>
    <w:rsid w:val="00FE1451"/>
    <w:rsid w:val="00FE18EF"/>
    <w:rsid w:val="00FE234F"/>
    <w:rsid w:val="00FE2555"/>
    <w:rsid w:val="00FE2B95"/>
    <w:rsid w:val="00FE3772"/>
    <w:rsid w:val="00FE3948"/>
    <w:rsid w:val="00FE3C76"/>
    <w:rsid w:val="00FE419C"/>
    <w:rsid w:val="00FE4E97"/>
    <w:rsid w:val="00FE4F10"/>
    <w:rsid w:val="00FF02C0"/>
    <w:rsid w:val="00FF3903"/>
    <w:rsid w:val="00FF3B39"/>
    <w:rsid w:val="00FF3DFB"/>
    <w:rsid w:val="00FF42FD"/>
    <w:rsid w:val="00FF4330"/>
    <w:rsid w:val="00FF49F3"/>
    <w:rsid w:val="00FF5EB6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F26559"/>
  <w15:docId w15:val="{65D113BC-1B53-4105-90D1-444A92BD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E8A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styleId="Nagwek1">
    <w:name w:val="heading 1"/>
    <w:basedOn w:val="Normalny"/>
    <w:next w:val="Tekstpodstawowy"/>
    <w:qFormat/>
    <w:rsid w:val="00E83E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Tekstpodstawowy"/>
    <w:qFormat/>
    <w:rsid w:val="00E83EE7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229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rsid w:val="00E83EE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Tekstpodstawowy"/>
    <w:qFormat/>
    <w:rsid w:val="00E83EE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Tekstpodstawowy"/>
    <w:qFormat/>
    <w:rsid w:val="00E83EE7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E83EE7"/>
    <w:rPr>
      <w:sz w:val="24"/>
    </w:rPr>
  </w:style>
  <w:style w:type="character" w:customStyle="1" w:styleId="WW8Num3z0">
    <w:name w:val="WW8Num3z0"/>
    <w:rsid w:val="00E83EE7"/>
    <w:rPr>
      <w:b w:val="0"/>
      <w:sz w:val="24"/>
      <w:szCs w:val="24"/>
    </w:rPr>
  </w:style>
  <w:style w:type="character" w:customStyle="1" w:styleId="WW8Num3z1">
    <w:name w:val="WW8Num3z1"/>
    <w:rsid w:val="00E83EE7"/>
    <w:rPr>
      <w:b/>
      <w:i/>
      <w:sz w:val="28"/>
    </w:rPr>
  </w:style>
  <w:style w:type="character" w:customStyle="1" w:styleId="WW8Num4z0">
    <w:name w:val="WW8Num4z0"/>
    <w:rsid w:val="00E83EE7"/>
    <w:rPr>
      <w:b w:val="0"/>
      <w:u w:val="none"/>
    </w:rPr>
  </w:style>
  <w:style w:type="character" w:customStyle="1" w:styleId="WW8Num5z0">
    <w:name w:val="WW8Num5z0"/>
    <w:rsid w:val="00E83EE7"/>
    <w:rPr>
      <w:sz w:val="24"/>
      <w:szCs w:val="24"/>
    </w:rPr>
  </w:style>
  <w:style w:type="character" w:customStyle="1" w:styleId="WW8Num6z1">
    <w:name w:val="WW8Num6z1"/>
    <w:rsid w:val="00E83EE7"/>
    <w:rPr>
      <w:b w:val="0"/>
      <w:i w:val="0"/>
    </w:rPr>
  </w:style>
  <w:style w:type="character" w:customStyle="1" w:styleId="WW8Num8z0">
    <w:name w:val="WW8Num8z0"/>
    <w:rsid w:val="00E83EE7"/>
    <w:rPr>
      <w:u w:val="none"/>
    </w:rPr>
  </w:style>
  <w:style w:type="character" w:customStyle="1" w:styleId="WW8Num10z0">
    <w:name w:val="WW8Num10z0"/>
    <w:rsid w:val="00E83EE7"/>
    <w:rPr>
      <w:u w:val="none"/>
    </w:rPr>
  </w:style>
  <w:style w:type="character" w:customStyle="1" w:styleId="WW8Num12z0">
    <w:name w:val="WW8Num12z0"/>
    <w:rsid w:val="00E83EE7"/>
    <w:rPr>
      <w:b/>
      <w:i w:val="0"/>
      <w:sz w:val="24"/>
      <w:szCs w:val="24"/>
    </w:rPr>
  </w:style>
  <w:style w:type="character" w:customStyle="1" w:styleId="WW8Num15z0">
    <w:name w:val="WW8Num15z0"/>
    <w:rsid w:val="00E83EE7"/>
    <w:rPr>
      <w:sz w:val="24"/>
      <w:szCs w:val="24"/>
    </w:rPr>
  </w:style>
  <w:style w:type="character" w:customStyle="1" w:styleId="WW8Num16z0">
    <w:name w:val="WW8Num16z0"/>
    <w:rsid w:val="00E83EE7"/>
    <w:rPr>
      <w:b w:val="0"/>
      <w:sz w:val="24"/>
      <w:szCs w:val="24"/>
    </w:rPr>
  </w:style>
  <w:style w:type="character" w:customStyle="1" w:styleId="WW8Num17z0">
    <w:name w:val="WW8Num17z0"/>
    <w:rsid w:val="00E83EE7"/>
    <w:rPr>
      <w:rFonts w:ascii="Symbol" w:hAnsi="Symbol" w:cs="Symbol"/>
      <w:sz w:val="24"/>
      <w:szCs w:val="24"/>
    </w:rPr>
  </w:style>
  <w:style w:type="character" w:customStyle="1" w:styleId="WW8Num18z0">
    <w:name w:val="WW8Num18z0"/>
    <w:rsid w:val="00E83EE7"/>
    <w:rPr>
      <w:sz w:val="24"/>
      <w:szCs w:val="24"/>
    </w:rPr>
  </w:style>
  <w:style w:type="character" w:customStyle="1" w:styleId="WW8Num19z0">
    <w:name w:val="WW8Num19z0"/>
    <w:rsid w:val="00E83EE7"/>
    <w:rPr>
      <w:sz w:val="24"/>
      <w:szCs w:val="24"/>
    </w:rPr>
  </w:style>
  <w:style w:type="character" w:customStyle="1" w:styleId="WW8Num20z0">
    <w:name w:val="WW8Num20z0"/>
    <w:rsid w:val="00E83EE7"/>
    <w:rPr>
      <w:sz w:val="24"/>
      <w:szCs w:val="24"/>
    </w:rPr>
  </w:style>
  <w:style w:type="character" w:customStyle="1" w:styleId="WW8Num21z0">
    <w:name w:val="WW8Num21z0"/>
    <w:rsid w:val="00E83EE7"/>
    <w:rPr>
      <w:sz w:val="24"/>
      <w:szCs w:val="24"/>
    </w:rPr>
  </w:style>
  <w:style w:type="character" w:customStyle="1" w:styleId="WW8Num22z0">
    <w:name w:val="WW8Num22z0"/>
    <w:rsid w:val="00E83EE7"/>
    <w:rPr>
      <w:rFonts w:ascii="Wingdings" w:hAnsi="Wingdings" w:cs="Times New Roman"/>
      <w:color w:val="00000A"/>
      <w:sz w:val="16"/>
      <w:szCs w:val="16"/>
    </w:rPr>
  </w:style>
  <w:style w:type="character" w:customStyle="1" w:styleId="WW8Num22z1">
    <w:name w:val="WW8Num22z1"/>
    <w:rsid w:val="00E83EE7"/>
    <w:rPr>
      <w:rFonts w:ascii="Courier New" w:hAnsi="Courier New" w:cs="Courier New"/>
    </w:rPr>
  </w:style>
  <w:style w:type="character" w:customStyle="1" w:styleId="WW8Num22z2">
    <w:name w:val="WW8Num22z2"/>
    <w:rsid w:val="00E83EE7"/>
    <w:rPr>
      <w:rFonts w:ascii="Wingdings" w:hAnsi="Wingdings" w:cs="Wingdings"/>
    </w:rPr>
  </w:style>
  <w:style w:type="character" w:customStyle="1" w:styleId="WW8Num22z3">
    <w:name w:val="WW8Num22z3"/>
    <w:rsid w:val="00E83EE7"/>
    <w:rPr>
      <w:rFonts w:ascii="Symbol" w:hAnsi="Symbol" w:cs="Symbol"/>
    </w:rPr>
  </w:style>
  <w:style w:type="character" w:customStyle="1" w:styleId="WW8Num23z0">
    <w:name w:val="WW8Num23z0"/>
    <w:rsid w:val="00E83EE7"/>
    <w:rPr>
      <w:b w:val="0"/>
      <w:sz w:val="24"/>
      <w:szCs w:val="24"/>
    </w:rPr>
  </w:style>
  <w:style w:type="character" w:customStyle="1" w:styleId="WW8Num24z0">
    <w:name w:val="WW8Num24z0"/>
    <w:rsid w:val="00E83EE7"/>
    <w:rPr>
      <w:sz w:val="24"/>
      <w:szCs w:val="24"/>
    </w:rPr>
  </w:style>
  <w:style w:type="character" w:customStyle="1" w:styleId="WW8Num25z0">
    <w:name w:val="WW8Num25z0"/>
    <w:rsid w:val="00E83EE7"/>
    <w:rPr>
      <w:sz w:val="24"/>
      <w:szCs w:val="24"/>
    </w:rPr>
  </w:style>
  <w:style w:type="character" w:customStyle="1" w:styleId="WW8Num26z0">
    <w:name w:val="WW8Num26z0"/>
    <w:rsid w:val="00E83EE7"/>
    <w:rPr>
      <w:b w:val="0"/>
      <w:i w:val="0"/>
      <w:sz w:val="24"/>
    </w:rPr>
  </w:style>
  <w:style w:type="character" w:customStyle="1" w:styleId="WW8Num26z1">
    <w:name w:val="WW8Num26z1"/>
    <w:rsid w:val="00E83EE7"/>
    <w:rPr>
      <w:b w:val="0"/>
    </w:rPr>
  </w:style>
  <w:style w:type="character" w:customStyle="1" w:styleId="WW8Num26z2">
    <w:name w:val="WW8Num26z2"/>
    <w:rsid w:val="00E83EE7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8Num29z0">
    <w:name w:val="WW8Num29z0"/>
    <w:rsid w:val="00E83EE7"/>
    <w:rPr>
      <w:b w:val="0"/>
    </w:rPr>
  </w:style>
  <w:style w:type="character" w:customStyle="1" w:styleId="WW8Num29z1">
    <w:name w:val="WW8Num29z1"/>
    <w:rsid w:val="00E83EE7"/>
    <w:rPr>
      <w:b w:val="0"/>
      <w:sz w:val="24"/>
    </w:rPr>
  </w:style>
  <w:style w:type="character" w:customStyle="1" w:styleId="WW8Num29z2">
    <w:name w:val="WW8Num29z2"/>
    <w:rsid w:val="00E83EE7"/>
    <w:rPr>
      <w:b/>
    </w:rPr>
  </w:style>
  <w:style w:type="character" w:customStyle="1" w:styleId="WW8Num31z0">
    <w:name w:val="WW8Num31z0"/>
    <w:rsid w:val="00E83EE7"/>
    <w:rPr>
      <w:b w:val="0"/>
    </w:rPr>
  </w:style>
  <w:style w:type="character" w:customStyle="1" w:styleId="WW8Num35z0">
    <w:name w:val="WW8Num35z0"/>
    <w:rsid w:val="00E83EE7"/>
    <w:rPr>
      <w:b w:val="0"/>
    </w:rPr>
  </w:style>
  <w:style w:type="character" w:customStyle="1" w:styleId="WW8Num36z0">
    <w:name w:val="WW8Num36z0"/>
    <w:rsid w:val="00E83EE7"/>
    <w:rPr>
      <w:rFonts w:ascii="Symbol" w:hAnsi="Symbol" w:cs="Symbol"/>
    </w:rPr>
  </w:style>
  <w:style w:type="character" w:customStyle="1" w:styleId="WW8Num36z1">
    <w:name w:val="WW8Num36z1"/>
    <w:rsid w:val="00E83EE7"/>
    <w:rPr>
      <w:rFonts w:ascii="Courier New" w:hAnsi="Courier New" w:cs="Courier New"/>
    </w:rPr>
  </w:style>
  <w:style w:type="character" w:customStyle="1" w:styleId="WW8Num36z2">
    <w:name w:val="WW8Num36z2"/>
    <w:rsid w:val="00E83EE7"/>
    <w:rPr>
      <w:rFonts w:ascii="Wingdings" w:hAnsi="Wingdings" w:cs="Wingdings"/>
    </w:rPr>
  </w:style>
  <w:style w:type="character" w:customStyle="1" w:styleId="WW8Num40z0">
    <w:name w:val="WW8Num40z0"/>
    <w:rsid w:val="00E83EE7"/>
    <w:rPr>
      <w:color w:val="00000A"/>
      <w:sz w:val="24"/>
      <w:szCs w:val="24"/>
    </w:rPr>
  </w:style>
  <w:style w:type="character" w:customStyle="1" w:styleId="WW8Num40z1">
    <w:name w:val="WW8Num40z1"/>
    <w:rsid w:val="00E83EE7"/>
    <w:rPr>
      <w:sz w:val="24"/>
      <w:szCs w:val="24"/>
    </w:rPr>
  </w:style>
  <w:style w:type="character" w:customStyle="1" w:styleId="WW8Num41z0">
    <w:name w:val="WW8Num41z0"/>
    <w:rsid w:val="00E83EE7"/>
    <w:rPr>
      <w:color w:val="00000A"/>
    </w:rPr>
  </w:style>
  <w:style w:type="character" w:customStyle="1" w:styleId="WW8Num46z0">
    <w:name w:val="WW8Num46z0"/>
    <w:rsid w:val="00E83EE7"/>
    <w:rPr>
      <w:sz w:val="24"/>
      <w:szCs w:val="24"/>
    </w:rPr>
  </w:style>
  <w:style w:type="character" w:customStyle="1" w:styleId="WW8Num47z0">
    <w:name w:val="WW8Num47z0"/>
    <w:rsid w:val="00E83EE7"/>
    <w:rPr>
      <w:b w:val="0"/>
    </w:rPr>
  </w:style>
  <w:style w:type="character" w:customStyle="1" w:styleId="WW8Num54z0">
    <w:name w:val="WW8Num54z0"/>
    <w:rsid w:val="00E83EE7"/>
    <w:rPr>
      <w:b w:val="0"/>
    </w:rPr>
  </w:style>
  <w:style w:type="character" w:customStyle="1" w:styleId="WW8Num56z0">
    <w:name w:val="WW8Num56z0"/>
    <w:rsid w:val="00E83EE7"/>
    <w:rPr>
      <w:b w:val="0"/>
      <w:sz w:val="24"/>
      <w:szCs w:val="24"/>
    </w:rPr>
  </w:style>
  <w:style w:type="character" w:customStyle="1" w:styleId="WW8Num57z0">
    <w:name w:val="WW8Num57z0"/>
    <w:rsid w:val="00E83EE7"/>
    <w:rPr>
      <w:sz w:val="24"/>
      <w:szCs w:val="24"/>
    </w:rPr>
  </w:style>
  <w:style w:type="character" w:customStyle="1" w:styleId="WW8Num60z0">
    <w:name w:val="WW8Num60z0"/>
    <w:rsid w:val="00E83EE7"/>
    <w:rPr>
      <w:sz w:val="24"/>
      <w:szCs w:val="24"/>
    </w:rPr>
  </w:style>
  <w:style w:type="character" w:customStyle="1" w:styleId="WW8Num61z0">
    <w:name w:val="WW8Num61z0"/>
    <w:rsid w:val="00E83EE7"/>
    <w:rPr>
      <w:sz w:val="24"/>
      <w:szCs w:val="24"/>
    </w:rPr>
  </w:style>
  <w:style w:type="character" w:customStyle="1" w:styleId="WW8Num63z0">
    <w:name w:val="WW8Num63z0"/>
    <w:rsid w:val="00E83EE7"/>
    <w:rPr>
      <w:sz w:val="24"/>
      <w:szCs w:val="24"/>
    </w:rPr>
  </w:style>
  <w:style w:type="character" w:customStyle="1" w:styleId="WW8Num65z0">
    <w:name w:val="WW8Num65z0"/>
    <w:rsid w:val="00E83EE7"/>
    <w:rPr>
      <w:sz w:val="24"/>
      <w:szCs w:val="24"/>
    </w:rPr>
  </w:style>
  <w:style w:type="character" w:customStyle="1" w:styleId="WW8Num69z0">
    <w:name w:val="WW8Num69z0"/>
    <w:rsid w:val="00E83EE7"/>
    <w:rPr>
      <w:sz w:val="24"/>
      <w:szCs w:val="24"/>
    </w:rPr>
  </w:style>
  <w:style w:type="character" w:customStyle="1" w:styleId="WW8Num71z0">
    <w:name w:val="WW8Num71z0"/>
    <w:rsid w:val="00E83EE7"/>
    <w:rPr>
      <w:rFonts w:ascii="Symbol" w:hAnsi="Symbol" w:cs="Symbol"/>
    </w:rPr>
  </w:style>
  <w:style w:type="character" w:customStyle="1" w:styleId="WW8Num71z1">
    <w:name w:val="WW8Num71z1"/>
    <w:rsid w:val="00E83EE7"/>
    <w:rPr>
      <w:rFonts w:ascii="Courier New" w:hAnsi="Courier New" w:cs="Courier New"/>
    </w:rPr>
  </w:style>
  <w:style w:type="character" w:customStyle="1" w:styleId="WW8Num71z2">
    <w:name w:val="WW8Num71z2"/>
    <w:rsid w:val="00E83EE7"/>
    <w:rPr>
      <w:rFonts w:ascii="Wingdings" w:hAnsi="Wingdings" w:cs="Wingdings"/>
    </w:rPr>
  </w:style>
  <w:style w:type="character" w:customStyle="1" w:styleId="WW8Num74z0">
    <w:name w:val="WW8Num74z0"/>
    <w:rsid w:val="00E83EE7"/>
    <w:rPr>
      <w:sz w:val="24"/>
      <w:szCs w:val="24"/>
    </w:rPr>
  </w:style>
  <w:style w:type="character" w:customStyle="1" w:styleId="WW8Num85z0">
    <w:name w:val="WW8Num85z0"/>
    <w:rsid w:val="00E83EE7"/>
    <w:rPr>
      <w:b w:val="0"/>
    </w:rPr>
  </w:style>
  <w:style w:type="character" w:customStyle="1" w:styleId="WW8Num86z0">
    <w:name w:val="WW8Num86z0"/>
    <w:rsid w:val="00E83EE7"/>
    <w:rPr>
      <w:b w:val="0"/>
    </w:rPr>
  </w:style>
  <w:style w:type="character" w:customStyle="1" w:styleId="WW8Num88z0">
    <w:name w:val="WW8Num88z0"/>
    <w:rsid w:val="00E83EE7"/>
    <w:rPr>
      <w:rFonts w:eastAsia="Times New Roman" w:cs="Times New Roman"/>
    </w:rPr>
  </w:style>
  <w:style w:type="character" w:customStyle="1" w:styleId="WW8Num98z0">
    <w:name w:val="WW8Num98z0"/>
    <w:rsid w:val="00E83EE7"/>
    <w:rPr>
      <w:sz w:val="24"/>
    </w:rPr>
  </w:style>
  <w:style w:type="character" w:customStyle="1" w:styleId="WW8Num99z0">
    <w:name w:val="WW8Num99z0"/>
    <w:rsid w:val="00E83EE7"/>
    <w:rPr>
      <w:sz w:val="24"/>
    </w:rPr>
  </w:style>
  <w:style w:type="character" w:customStyle="1" w:styleId="WW8Num99z1">
    <w:name w:val="WW8Num99z1"/>
    <w:rsid w:val="00E83EE7"/>
    <w:rPr>
      <w:color w:val="00000A"/>
    </w:rPr>
  </w:style>
  <w:style w:type="character" w:customStyle="1" w:styleId="WW8Num99z2">
    <w:name w:val="WW8Num99z2"/>
    <w:rsid w:val="00E83EE7"/>
    <w:rPr>
      <w:rFonts w:ascii="Symbol" w:hAnsi="Symbol" w:cs="Symbol"/>
      <w:sz w:val="24"/>
    </w:rPr>
  </w:style>
  <w:style w:type="character" w:customStyle="1" w:styleId="WW8Num100z0">
    <w:name w:val="WW8Num100z0"/>
    <w:rsid w:val="00E83EE7"/>
    <w:rPr>
      <w:sz w:val="24"/>
    </w:rPr>
  </w:style>
  <w:style w:type="character" w:customStyle="1" w:styleId="WW8Num102z0">
    <w:name w:val="WW8Num102z0"/>
    <w:rsid w:val="00E83EE7"/>
    <w:rPr>
      <w:sz w:val="24"/>
    </w:rPr>
  </w:style>
  <w:style w:type="character" w:customStyle="1" w:styleId="WW8Num102z1">
    <w:name w:val="WW8Num102z1"/>
    <w:rsid w:val="00E83EE7"/>
    <w:rPr>
      <w:color w:val="00000A"/>
    </w:rPr>
  </w:style>
  <w:style w:type="character" w:customStyle="1" w:styleId="WW8Num102z2">
    <w:name w:val="WW8Num102z2"/>
    <w:rsid w:val="00E83EE7"/>
    <w:rPr>
      <w:rFonts w:ascii="Symbol" w:hAnsi="Symbol" w:cs="Symbol"/>
      <w:sz w:val="24"/>
    </w:rPr>
  </w:style>
  <w:style w:type="character" w:customStyle="1" w:styleId="WW8Num103z0">
    <w:name w:val="WW8Num103z0"/>
    <w:rsid w:val="00E83EE7"/>
    <w:rPr>
      <w:sz w:val="24"/>
    </w:rPr>
  </w:style>
  <w:style w:type="character" w:customStyle="1" w:styleId="WW8Num105z0">
    <w:name w:val="WW8Num105z0"/>
    <w:rsid w:val="00E83EE7"/>
    <w:rPr>
      <w:color w:val="00000A"/>
    </w:rPr>
  </w:style>
  <w:style w:type="character" w:customStyle="1" w:styleId="WW8Num110z0">
    <w:name w:val="WW8Num110z0"/>
    <w:rsid w:val="00E83EE7"/>
    <w:rPr>
      <w:color w:val="00000A"/>
    </w:rPr>
  </w:style>
  <w:style w:type="character" w:customStyle="1" w:styleId="WW8Num114z0">
    <w:name w:val="WW8Num114z0"/>
    <w:rsid w:val="00E83EE7"/>
    <w:rPr>
      <w:b/>
      <w:i w:val="0"/>
      <w:sz w:val="24"/>
      <w:szCs w:val="24"/>
    </w:rPr>
  </w:style>
  <w:style w:type="character" w:customStyle="1" w:styleId="WW8Num115z0">
    <w:name w:val="WW8Num115z0"/>
    <w:rsid w:val="00E83EE7"/>
    <w:rPr>
      <w:b/>
      <w:i w:val="0"/>
      <w:sz w:val="24"/>
      <w:szCs w:val="24"/>
    </w:rPr>
  </w:style>
  <w:style w:type="character" w:customStyle="1" w:styleId="WW8Num117z0">
    <w:name w:val="WW8Num117z0"/>
    <w:rsid w:val="00E83EE7"/>
    <w:rPr>
      <w:b w:val="0"/>
    </w:rPr>
  </w:style>
  <w:style w:type="character" w:customStyle="1" w:styleId="WW8Num118z0">
    <w:name w:val="WW8Num118z0"/>
    <w:rsid w:val="00E83EE7"/>
    <w:rPr>
      <w:b w:val="0"/>
    </w:rPr>
  </w:style>
  <w:style w:type="character" w:customStyle="1" w:styleId="WW8Num122z0">
    <w:name w:val="WW8Num122z0"/>
    <w:rsid w:val="00E83EE7"/>
    <w:rPr>
      <w:b w:val="0"/>
    </w:rPr>
  </w:style>
  <w:style w:type="character" w:customStyle="1" w:styleId="WW8Num122z1">
    <w:name w:val="WW8Num122z1"/>
    <w:rsid w:val="00E83EE7"/>
    <w:rPr>
      <w:b w:val="0"/>
      <w:sz w:val="24"/>
    </w:rPr>
  </w:style>
  <w:style w:type="character" w:customStyle="1" w:styleId="WW8Num122z2">
    <w:name w:val="WW8Num122z2"/>
    <w:rsid w:val="00E83EE7"/>
    <w:rPr>
      <w:b/>
    </w:rPr>
  </w:style>
  <w:style w:type="character" w:customStyle="1" w:styleId="WW8Num123z0">
    <w:name w:val="WW8Num123z0"/>
    <w:rsid w:val="00E83EE7"/>
    <w:rPr>
      <w:b w:val="0"/>
      <w:sz w:val="24"/>
      <w:szCs w:val="24"/>
    </w:rPr>
  </w:style>
  <w:style w:type="character" w:customStyle="1" w:styleId="WW8Num124z0">
    <w:name w:val="WW8Num124z0"/>
    <w:rsid w:val="00E83EE7"/>
    <w:rPr>
      <w:color w:val="00000A"/>
      <w:sz w:val="24"/>
      <w:szCs w:val="24"/>
    </w:rPr>
  </w:style>
  <w:style w:type="character" w:customStyle="1" w:styleId="WW8Num124z1">
    <w:name w:val="WW8Num124z1"/>
    <w:rsid w:val="00E83EE7"/>
    <w:rPr>
      <w:sz w:val="24"/>
      <w:szCs w:val="24"/>
    </w:rPr>
  </w:style>
  <w:style w:type="character" w:customStyle="1" w:styleId="WW8Num125z0">
    <w:name w:val="WW8Num125z0"/>
    <w:rsid w:val="00E83EE7"/>
    <w:rPr>
      <w:sz w:val="24"/>
      <w:szCs w:val="24"/>
    </w:rPr>
  </w:style>
  <w:style w:type="character" w:customStyle="1" w:styleId="WW8Num129z0">
    <w:name w:val="WW8Num129z0"/>
    <w:rsid w:val="00E83EE7"/>
    <w:rPr>
      <w:b w:val="0"/>
      <w:u w:val="none"/>
    </w:rPr>
  </w:style>
  <w:style w:type="character" w:customStyle="1" w:styleId="WW8Num131z0">
    <w:name w:val="WW8Num131z0"/>
    <w:rsid w:val="00E83EE7"/>
    <w:rPr>
      <w:b w:val="0"/>
      <w:u w:val="none"/>
    </w:rPr>
  </w:style>
  <w:style w:type="character" w:customStyle="1" w:styleId="WW8Num133z0">
    <w:name w:val="WW8Num133z0"/>
    <w:rsid w:val="00E83EE7"/>
    <w:rPr>
      <w:b w:val="0"/>
      <w:u w:val="none"/>
    </w:rPr>
  </w:style>
  <w:style w:type="character" w:customStyle="1" w:styleId="WW8Num135z0">
    <w:name w:val="WW8Num135z0"/>
    <w:rsid w:val="00E83EE7"/>
    <w:rPr>
      <w:sz w:val="24"/>
      <w:szCs w:val="24"/>
    </w:rPr>
  </w:style>
  <w:style w:type="character" w:customStyle="1" w:styleId="WW8Num137z0">
    <w:name w:val="WW8Num137z0"/>
    <w:rsid w:val="00E83EE7"/>
    <w:rPr>
      <w:b w:val="0"/>
      <w:u w:val="none"/>
    </w:rPr>
  </w:style>
  <w:style w:type="character" w:customStyle="1" w:styleId="WW8Num138z0">
    <w:name w:val="WW8Num138z0"/>
    <w:rsid w:val="00E83EE7"/>
    <w:rPr>
      <w:u w:val="none"/>
    </w:rPr>
  </w:style>
  <w:style w:type="character" w:customStyle="1" w:styleId="WW8Num139z1">
    <w:name w:val="WW8Num139z1"/>
    <w:rsid w:val="00E83EE7"/>
    <w:rPr>
      <w:b w:val="0"/>
      <w:i w:val="0"/>
    </w:rPr>
  </w:style>
  <w:style w:type="character" w:customStyle="1" w:styleId="WW8Num140z0">
    <w:name w:val="WW8Num140z0"/>
    <w:rsid w:val="00E83EE7"/>
    <w:rPr>
      <w:b w:val="0"/>
      <w:u w:val="none"/>
    </w:rPr>
  </w:style>
  <w:style w:type="character" w:customStyle="1" w:styleId="WW8Num141z0">
    <w:name w:val="WW8Num141z0"/>
    <w:rsid w:val="00E83EE7"/>
    <w:rPr>
      <w:u w:val="none"/>
    </w:rPr>
  </w:style>
  <w:style w:type="character" w:customStyle="1" w:styleId="WW8Num142z0">
    <w:name w:val="WW8Num142z0"/>
    <w:rsid w:val="00E83EE7"/>
    <w:rPr>
      <w:b w:val="0"/>
      <w:u w:val="none"/>
    </w:rPr>
  </w:style>
  <w:style w:type="character" w:customStyle="1" w:styleId="WW8Num144z0">
    <w:name w:val="WW8Num144z0"/>
    <w:rsid w:val="00E83EE7"/>
    <w:rPr>
      <w:b w:val="0"/>
      <w:u w:val="none"/>
    </w:rPr>
  </w:style>
  <w:style w:type="character" w:customStyle="1" w:styleId="WW8Num145z0">
    <w:name w:val="WW8Num145z0"/>
    <w:rsid w:val="00E83EE7"/>
    <w:rPr>
      <w:b w:val="0"/>
      <w:sz w:val="24"/>
      <w:szCs w:val="24"/>
    </w:rPr>
  </w:style>
  <w:style w:type="character" w:customStyle="1" w:styleId="WW8Num145z1">
    <w:name w:val="WW8Num145z1"/>
    <w:rsid w:val="00E83EE7"/>
    <w:rPr>
      <w:b/>
      <w:i/>
      <w:sz w:val="28"/>
    </w:rPr>
  </w:style>
  <w:style w:type="character" w:customStyle="1" w:styleId="WW8Num146z0">
    <w:name w:val="WW8Num146z0"/>
    <w:rsid w:val="00E83EE7"/>
    <w:rPr>
      <w:sz w:val="24"/>
      <w:szCs w:val="24"/>
    </w:rPr>
  </w:style>
  <w:style w:type="character" w:customStyle="1" w:styleId="WW8Num147z0">
    <w:name w:val="WW8Num147z0"/>
    <w:rsid w:val="00E83EE7"/>
    <w:rPr>
      <w:sz w:val="24"/>
      <w:szCs w:val="24"/>
    </w:rPr>
  </w:style>
  <w:style w:type="character" w:customStyle="1" w:styleId="WW8Num149z0">
    <w:name w:val="WW8Num149z0"/>
    <w:rsid w:val="00E83EE7"/>
    <w:rPr>
      <w:sz w:val="24"/>
      <w:szCs w:val="24"/>
    </w:rPr>
  </w:style>
  <w:style w:type="character" w:customStyle="1" w:styleId="WW8Num150z0">
    <w:name w:val="WW8Num150z0"/>
    <w:rsid w:val="00E83EE7"/>
    <w:rPr>
      <w:sz w:val="24"/>
      <w:szCs w:val="24"/>
    </w:rPr>
  </w:style>
  <w:style w:type="character" w:customStyle="1" w:styleId="WW8Num151z0">
    <w:name w:val="WW8Num151z0"/>
    <w:rsid w:val="00E83EE7"/>
    <w:rPr>
      <w:sz w:val="24"/>
      <w:szCs w:val="24"/>
    </w:rPr>
  </w:style>
  <w:style w:type="character" w:customStyle="1" w:styleId="WW8Num154z0">
    <w:name w:val="WW8Num154z0"/>
    <w:rsid w:val="00E83EE7"/>
    <w:rPr>
      <w:sz w:val="24"/>
      <w:szCs w:val="24"/>
    </w:rPr>
  </w:style>
  <w:style w:type="character" w:customStyle="1" w:styleId="WW8Num155z0">
    <w:name w:val="WW8Num155z0"/>
    <w:rsid w:val="00E83EE7"/>
    <w:rPr>
      <w:sz w:val="24"/>
      <w:szCs w:val="24"/>
    </w:rPr>
  </w:style>
  <w:style w:type="character" w:customStyle="1" w:styleId="WW8Num162z0">
    <w:name w:val="WW8Num162z0"/>
    <w:rsid w:val="00E83EE7"/>
    <w:rPr>
      <w:sz w:val="24"/>
      <w:szCs w:val="24"/>
    </w:rPr>
  </w:style>
  <w:style w:type="character" w:customStyle="1" w:styleId="WW8Num163z0">
    <w:name w:val="WW8Num163z0"/>
    <w:rsid w:val="00E83EE7"/>
    <w:rPr>
      <w:b w:val="0"/>
      <w:sz w:val="24"/>
      <w:szCs w:val="24"/>
    </w:rPr>
  </w:style>
  <w:style w:type="character" w:customStyle="1" w:styleId="WW8Num164z0">
    <w:name w:val="WW8Num164z0"/>
    <w:rsid w:val="00E83EE7"/>
    <w:rPr>
      <w:sz w:val="24"/>
      <w:szCs w:val="24"/>
    </w:rPr>
  </w:style>
  <w:style w:type="character" w:customStyle="1" w:styleId="WW8Num165z0">
    <w:name w:val="WW8Num165z0"/>
    <w:rsid w:val="00E83EE7"/>
    <w:rPr>
      <w:sz w:val="24"/>
      <w:szCs w:val="24"/>
    </w:rPr>
  </w:style>
  <w:style w:type="character" w:customStyle="1" w:styleId="WW8Num166z0">
    <w:name w:val="WW8Num166z0"/>
    <w:rsid w:val="00E83EE7"/>
    <w:rPr>
      <w:b w:val="0"/>
    </w:rPr>
  </w:style>
  <w:style w:type="character" w:customStyle="1" w:styleId="WW8Num167z0">
    <w:name w:val="WW8Num167z0"/>
    <w:rsid w:val="00E83EE7"/>
    <w:rPr>
      <w:b w:val="0"/>
    </w:rPr>
  </w:style>
  <w:style w:type="character" w:customStyle="1" w:styleId="WW8Num176z0">
    <w:name w:val="WW8Num176z0"/>
    <w:rsid w:val="00E83EE7"/>
    <w:rPr>
      <w:b w:val="0"/>
    </w:rPr>
  </w:style>
  <w:style w:type="character" w:customStyle="1" w:styleId="WW8Num178z0">
    <w:name w:val="WW8Num178z0"/>
    <w:rsid w:val="00E83EE7"/>
    <w:rPr>
      <w:b w:val="0"/>
    </w:rPr>
  </w:style>
  <w:style w:type="character" w:customStyle="1" w:styleId="WW8Num179z0">
    <w:name w:val="WW8Num179z0"/>
    <w:rsid w:val="00E83EE7"/>
    <w:rPr>
      <w:b w:val="0"/>
      <w:sz w:val="24"/>
      <w:szCs w:val="24"/>
    </w:rPr>
  </w:style>
  <w:style w:type="character" w:customStyle="1" w:styleId="WW8Num180z0">
    <w:name w:val="WW8Num180z0"/>
    <w:rsid w:val="00E83EE7"/>
    <w:rPr>
      <w:sz w:val="24"/>
      <w:szCs w:val="24"/>
    </w:rPr>
  </w:style>
  <w:style w:type="character" w:customStyle="1" w:styleId="WW8Num182z0">
    <w:name w:val="WW8Num182z0"/>
    <w:rsid w:val="00E83EE7"/>
    <w:rPr>
      <w:sz w:val="24"/>
      <w:szCs w:val="24"/>
    </w:rPr>
  </w:style>
  <w:style w:type="character" w:customStyle="1" w:styleId="WW8Num183z0">
    <w:name w:val="WW8Num183z0"/>
    <w:rsid w:val="00E83EE7"/>
    <w:rPr>
      <w:sz w:val="24"/>
      <w:szCs w:val="24"/>
    </w:rPr>
  </w:style>
  <w:style w:type="character" w:customStyle="1" w:styleId="WW8Num186z0">
    <w:name w:val="WW8Num186z0"/>
    <w:rsid w:val="00E83EE7"/>
    <w:rPr>
      <w:sz w:val="24"/>
      <w:szCs w:val="24"/>
    </w:rPr>
  </w:style>
  <w:style w:type="character" w:customStyle="1" w:styleId="WW8Num187z0">
    <w:name w:val="WW8Num187z0"/>
    <w:rsid w:val="00E83EE7"/>
    <w:rPr>
      <w:sz w:val="24"/>
      <w:szCs w:val="24"/>
    </w:rPr>
  </w:style>
  <w:style w:type="character" w:customStyle="1" w:styleId="WW8Num189z0">
    <w:name w:val="WW8Num189z0"/>
    <w:rsid w:val="00E83EE7"/>
    <w:rPr>
      <w:sz w:val="24"/>
      <w:szCs w:val="24"/>
    </w:rPr>
  </w:style>
  <w:style w:type="character" w:customStyle="1" w:styleId="WW8Num190z0">
    <w:name w:val="WW8Num190z0"/>
    <w:rsid w:val="00E83EE7"/>
    <w:rPr>
      <w:b w:val="0"/>
    </w:rPr>
  </w:style>
  <w:style w:type="character" w:customStyle="1" w:styleId="WW8Num192z0">
    <w:name w:val="WW8Num192z0"/>
    <w:rsid w:val="00E83EE7"/>
    <w:rPr>
      <w:rFonts w:eastAsia="Times New Roman" w:cs="Times New Roman"/>
    </w:rPr>
  </w:style>
  <w:style w:type="character" w:customStyle="1" w:styleId="WW8Num195z0">
    <w:name w:val="WW8Num195z0"/>
    <w:rsid w:val="00E83EE7"/>
    <w:rPr>
      <w:sz w:val="24"/>
      <w:szCs w:val="24"/>
    </w:rPr>
  </w:style>
  <w:style w:type="character" w:customStyle="1" w:styleId="WW8Num197z0">
    <w:name w:val="WW8Num197z0"/>
    <w:rsid w:val="00E83EE7"/>
    <w:rPr>
      <w:sz w:val="24"/>
      <w:szCs w:val="24"/>
    </w:rPr>
  </w:style>
  <w:style w:type="character" w:customStyle="1" w:styleId="WW8Num205z0">
    <w:name w:val="WW8Num205z0"/>
    <w:rsid w:val="00E83EE7"/>
    <w:rPr>
      <w:sz w:val="24"/>
      <w:szCs w:val="24"/>
    </w:rPr>
  </w:style>
  <w:style w:type="character" w:customStyle="1" w:styleId="Domylnaczcionkaakapitu1">
    <w:name w:val="Domyślna czcionka akapitu1"/>
    <w:qFormat/>
    <w:rsid w:val="00E83EE7"/>
  </w:style>
  <w:style w:type="character" w:customStyle="1" w:styleId="TekstpodstawowyZnak">
    <w:name w:val="Tekst podstawowy Znak"/>
    <w:rsid w:val="00E83EE7"/>
    <w:rPr>
      <w:b/>
      <w:bCs/>
      <w:sz w:val="24"/>
      <w:lang w:val="pl-PL" w:eastAsia="ar-SA" w:bidi="ar-SA"/>
    </w:rPr>
  </w:style>
  <w:style w:type="character" w:styleId="Hipercze">
    <w:name w:val="Hyperlink"/>
    <w:rsid w:val="00E83EE7"/>
    <w:rPr>
      <w:color w:val="0000FF"/>
      <w:u w:val="single"/>
    </w:rPr>
  </w:style>
  <w:style w:type="character" w:customStyle="1" w:styleId="Numerstrony1">
    <w:name w:val="Numer strony1"/>
    <w:basedOn w:val="Domylnaczcionkaakapitu1"/>
    <w:rsid w:val="00E83EE7"/>
  </w:style>
  <w:style w:type="character" w:customStyle="1" w:styleId="Tekstpodstawowy2Znak">
    <w:name w:val="Tekst podstawowy 2 Znak"/>
    <w:rsid w:val="00E83EE7"/>
    <w:rPr>
      <w:b/>
      <w:bCs/>
      <w:sz w:val="26"/>
    </w:rPr>
  </w:style>
  <w:style w:type="character" w:customStyle="1" w:styleId="StopkaZnak">
    <w:name w:val="Stopka Znak"/>
    <w:basedOn w:val="Domylnaczcionkaakapitu1"/>
    <w:rsid w:val="00E83EE7"/>
  </w:style>
  <w:style w:type="character" w:customStyle="1" w:styleId="TekstprzypisudolnegoZnak">
    <w:name w:val="Tekst przypisu dolnego Znak"/>
    <w:basedOn w:val="Domylnaczcionkaakapitu1"/>
    <w:link w:val="Tekstprzypisudolnego"/>
    <w:rsid w:val="00E83EE7"/>
  </w:style>
  <w:style w:type="character" w:customStyle="1" w:styleId="Tekstpodstawowy3Znak">
    <w:name w:val="Tekst podstawowy 3 Znak"/>
    <w:rsid w:val="00E83EE7"/>
    <w:rPr>
      <w:sz w:val="24"/>
    </w:rPr>
  </w:style>
  <w:style w:type="character" w:customStyle="1" w:styleId="FontStyle51">
    <w:name w:val="Font Style51"/>
    <w:basedOn w:val="Domylnaczcionkaakapitu1"/>
    <w:rsid w:val="00E83EE7"/>
  </w:style>
  <w:style w:type="character" w:customStyle="1" w:styleId="FontStyle49">
    <w:name w:val="Font Style49"/>
    <w:basedOn w:val="Domylnaczcionkaakapitu1"/>
    <w:rsid w:val="00E83EE7"/>
  </w:style>
  <w:style w:type="character" w:customStyle="1" w:styleId="Nagwek4Znak">
    <w:name w:val="Nagłówek 4 Znak"/>
    <w:rsid w:val="00E83EE7"/>
    <w:rPr>
      <w:b/>
      <w:bCs/>
      <w:sz w:val="28"/>
      <w:szCs w:val="28"/>
    </w:rPr>
  </w:style>
  <w:style w:type="character" w:customStyle="1" w:styleId="ZwykytekstZnak">
    <w:name w:val="Zwykły tekst Znak"/>
    <w:link w:val="Zwykytekst"/>
    <w:rsid w:val="00E83EE7"/>
    <w:rPr>
      <w:rFonts w:ascii="Courier New" w:hAnsi="Courier New" w:cs="Courier New"/>
    </w:rPr>
  </w:style>
  <w:style w:type="character" w:customStyle="1" w:styleId="st">
    <w:name w:val="st"/>
    <w:basedOn w:val="Domylnaczcionkaakapitu1"/>
    <w:rsid w:val="00E83EE7"/>
  </w:style>
  <w:style w:type="character" w:customStyle="1" w:styleId="Uwydatnienie1">
    <w:name w:val="Uwydatnienie1"/>
    <w:rsid w:val="00E83EE7"/>
    <w:rPr>
      <w:i/>
      <w:iCs/>
    </w:rPr>
  </w:style>
  <w:style w:type="character" w:customStyle="1" w:styleId="Nagwek1Znak">
    <w:name w:val="Nagłówek 1 Znak"/>
    <w:rsid w:val="00E83EE7"/>
    <w:rPr>
      <w:rFonts w:ascii="Arial" w:hAnsi="Arial" w:cs="Arial"/>
      <w:b/>
      <w:bCs/>
      <w:kern w:val="1"/>
      <w:sz w:val="32"/>
      <w:szCs w:val="32"/>
    </w:rPr>
  </w:style>
  <w:style w:type="character" w:customStyle="1" w:styleId="Nagwek6Znak">
    <w:name w:val="Nagłówek 6 Znak"/>
    <w:rsid w:val="00E83EE7"/>
    <w:rPr>
      <w:b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1"/>
    <w:rsid w:val="00E83EE7"/>
  </w:style>
  <w:style w:type="character" w:customStyle="1" w:styleId="Nagwek2Znak">
    <w:name w:val="Nagłówek 2 Znak"/>
    <w:rsid w:val="00E83EE7"/>
    <w:rPr>
      <w:b/>
      <w:bCs/>
      <w:sz w:val="26"/>
    </w:rPr>
  </w:style>
  <w:style w:type="character" w:customStyle="1" w:styleId="Nagwek9Znak">
    <w:name w:val="Nagłówek 9 Znak"/>
    <w:rsid w:val="00E83EE7"/>
    <w:rPr>
      <w:bCs/>
      <w:i/>
      <w:iCs/>
    </w:rPr>
  </w:style>
  <w:style w:type="character" w:customStyle="1" w:styleId="apple-converted-space">
    <w:name w:val="apple-converted-space"/>
    <w:rsid w:val="00E83EE7"/>
  </w:style>
  <w:style w:type="character" w:customStyle="1" w:styleId="FontStyle59">
    <w:name w:val="Font Style59"/>
    <w:rsid w:val="00E83EE7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E83EE7"/>
    <w:rPr>
      <w:rFonts w:ascii="Times New Roman" w:hAnsi="Times New Roman" w:cs="Times New Roman"/>
      <w:b/>
      <w:bCs/>
      <w:sz w:val="22"/>
      <w:szCs w:val="22"/>
    </w:rPr>
  </w:style>
  <w:style w:type="character" w:customStyle="1" w:styleId="TekstdymkaZnak">
    <w:name w:val="Tekst dymka Znak"/>
    <w:uiPriority w:val="99"/>
    <w:rsid w:val="00E83EE7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E83EE7"/>
    <w:rPr>
      <w:sz w:val="24"/>
    </w:rPr>
  </w:style>
  <w:style w:type="character" w:customStyle="1" w:styleId="ListLabel2">
    <w:name w:val="ListLabel 2"/>
    <w:rsid w:val="00E83EE7"/>
    <w:rPr>
      <w:b w:val="0"/>
      <w:sz w:val="24"/>
      <w:szCs w:val="24"/>
    </w:rPr>
  </w:style>
  <w:style w:type="character" w:customStyle="1" w:styleId="ListLabel3">
    <w:name w:val="ListLabel 3"/>
    <w:rsid w:val="00E83EE7"/>
    <w:rPr>
      <w:b/>
      <w:i/>
      <w:sz w:val="28"/>
    </w:rPr>
  </w:style>
  <w:style w:type="character" w:customStyle="1" w:styleId="ListLabel4">
    <w:name w:val="ListLabel 4"/>
    <w:rsid w:val="00E83EE7"/>
    <w:rPr>
      <w:b w:val="0"/>
      <w:u w:val="none"/>
    </w:rPr>
  </w:style>
  <w:style w:type="character" w:customStyle="1" w:styleId="ListLabel5">
    <w:name w:val="ListLabel 5"/>
    <w:rsid w:val="00E83EE7"/>
    <w:rPr>
      <w:sz w:val="24"/>
      <w:szCs w:val="24"/>
    </w:rPr>
  </w:style>
  <w:style w:type="character" w:customStyle="1" w:styleId="ListLabel6">
    <w:name w:val="ListLabel 6"/>
    <w:rsid w:val="00E83EE7"/>
    <w:rPr>
      <w:b w:val="0"/>
      <w:i w:val="0"/>
    </w:rPr>
  </w:style>
  <w:style w:type="character" w:customStyle="1" w:styleId="ListLabel7">
    <w:name w:val="ListLabel 7"/>
    <w:rsid w:val="00E83EE7"/>
    <w:rPr>
      <w:u w:val="none"/>
    </w:rPr>
  </w:style>
  <w:style w:type="character" w:customStyle="1" w:styleId="ListLabel8">
    <w:name w:val="ListLabel 8"/>
    <w:rsid w:val="00E83EE7"/>
    <w:rPr>
      <w:b/>
      <w:i w:val="0"/>
      <w:sz w:val="24"/>
      <w:szCs w:val="24"/>
    </w:rPr>
  </w:style>
  <w:style w:type="character" w:customStyle="1" w:styleId="ListLabel9">
    <w:name w:val="ListLabel 9"/>
    <w:rsid w:val="00E83EE7"/>
    <w:rPr>
      <w:rFonts w:cs="Times New Roman"/>
      <w:color w:val="00000A"/>
      <w:sz w:val="16"/>
      <w:szCs w:val="16"/>
    </w:rPr>
  </w:style>
  <w:style w:type="character" w:customStyle="1" w:styleId="ListLabel10">
    <w:name w:val="ListLabel 10"/>
    <w:rsid w:val="00E83EE7"/>
    <w:rPr>
      <w:rFonts w:cs="Courier New"/>
    </w:rPr>
  </w:style>
  <w:style w:type="character" w:customStyle="1" w:styleId="ListLabel11">
    <w:name w:val="ListLabel 11"/>
    <w:rsid w:val="00E83EE7"/>
    <w:rPr>
      <w:b w:val="0"/>
      <w:i w:val="0"/>
      <w:sz w:val="24"/>
    </w:rPr>
  </w:style>
  <w:style w:type="character" w:customStyle="1" w:styleId="ListLabel12">
    <w:name w:val="ListLabel 12"/>
    <w:rsid w:val="00E83EE7"/>
    <w:rPr>
      <w:b w:val="0"/>
    </w:rPr>
  </w:style>
  <w:style w:type="character" w:customStyle="1" w:styleId="ListLabel13">
    <w:name w:val="ListLabel 13"/>
    <w:rsid w:val="00E83EE7"/>
    <w:rPr>
      <w:rFonts w:cs="Times New Roman"/>
      <w:b w:val="0"/>
      <w:i w:val="0"/>
      <w:sz w:val="16"/>
      <w:szCs w:val="16"/>
    </w:rPr>
  </w:style>
  <w:style w:type="character" w:customStyle="1" w:styleId="ListLabel14">
    <w:name w:val="ListLabel 14"/>
    <w:rsid w:val="00E83EE7"/>
    <w:rPr>
      <w:b w:val="0"/>
      <w:sz w:val="24"/>
    </w:rPr>
  </w:style>
  <w:style w:type="character" w:customStyle="1" w:styleId="ListLabel15">
    <w:name w:val="ListLabel 15"/>
    <w:rsid w:val="00E83EE7"/>
    <w:rPr>
      <w:b/>
    </w:rPr>
  </w:style>
  <w:style w:type="character" w:customStyle="1" w:styleId="ListLabel16">
    <w:name w:val="ListLabel 16"/>
    <w:rsid w:val="00E83EE7"/>
    <w:rPr>
      <w:color w:val="00000A"/>
      <w:sz w:val="24"/>
      <w:szCs w:val="24"/>
    </w:rPr>
  </w:style>
  <w:style w:type="character" w:customStyle="1" w:styleId="ListLabel17">
    <w:name w:val="ListLabel 17"/>
    <w:rsid w:val="00E83EE7"/>
    <w:rPr>
      <w:color w:val="00000A"/>
    </w:rPr>
  </w:style>
  <w:style w:type="character" w:customStyle="1" w:styleId="ListLabel18">
    <w:name w:val="ListLabel 18"/>
    <w:rsid w:val="00E83EE7"/>
    <w:rPr>
      <w:rFonts w:eastAsia="Times New Roman" w:cs="Times New Roman"/>
    </w:rPr>
  </w:style>
  <w:style w:type="character" w:customStyle="1" w:styleId="ListLabel19">
    <w:name w:val="ListLabel 19"/>
    <w:rsid w:val="00E83EE7"/>
    <w:rPr>
      <w:sz w:val="24"/>
      <w:szCs w:val="24"/>
      <w:u w:val="none"/>
    </w:rPr>
  </w:style>
  <w:style w:type="character" w:customStyle="1" w:styleId="WWCharLFO1LVL1">
    <w:name w:val="WW_CharLFO1LVL1"/>
    <w:rsid w:val="00E83EE7"/>
    <w:rPr>
      <w:sz w:val="24"/>
    </w:rPr>
  </w:style>
  <w:style w:type="character" w:customStyle="1" w:styleId="WWCharLFO2LVL1">
    <w:name w:val="WW_CharLFO2LVL1"/>
    <w:rsid w:val="00E83EE7"/>
    <w:rPr>
      <w:b w:val="0"/>
      <w:sz w:val="24"/>
      <w:szCs w:val="24"/>
    </w:rPr>
  </w:style>
  <w:style w:type="character" w:customStyle="1" w:styleId="WWCharLFO2LVL2">
    <w:name w:val="WW_CharLFO2LVL2"/>
    <w:rsid w:val="00E83EE7"/>
    <w:rPr>
      <w:b/>
      <w:i/>
      <w:sz w:val="28"/>
    </w:rPr>
  </w:style>
  <w:style w:type="character" w:customStyle="1" w:styleId="WWCharLFO3LVL1">
    <w:name w:val="WW_CharLFO3LVL1"/>
    <w:rsid w:val="00E83EE7"/>
    <w:rPr>
      <w:b w:val="0"/>
      <w:u w:val="none"/>
    </w:rPr>
  </w:style>
  <w:style w:type="character" w:customStyle="1" w:styleId="WWCharLFO4LVL1">
    <w:name w:val="WW_CharLFO4LVL1"/>
    <w:rsid w:val="00E83EE7"/>
    <w:rPr>
      <w:sz w:val="24"/>
      <w:szCs w:val="24"/>
    </w:rPr>
  </w:style>
  <w:style w:type="character" w:customStyle="1" w:styleId="WWCharLFO5LVL2">
    <w:name w:val="WW_CharLFO5LVL2"/>
    <w:rsid w:val="00E83EE7"/>
    <w:rPr>
      <w:b w:val="0"/>
      <w:i w:val="0"/>
    </w:rPr>
  </w:style>
  <w:style w:type="character" w:customStyle="1" w:styleId="WWCharLFO7LVL1">
    <w:name w:val="WW_CharLFO7LVL1"/>
    <w:rsid w:val="00E83EE7"/>
    <w:rPr>
      <w:u w:val="none"/>
    </w:rPr>
  </w:style>
  <w:style w:type="character" w:customStyle="1" w:styleId="WWCharLFO9LVL1">
    <w:name w:val="WW_CharLFO9LVL1"/>
    <w:rsid w:val="00E83EE7"/>
    <w:rPr>
      <w:u w:val="none"/>
    </w:rPr>
  </w:style>
  <w:style w:type="character" w:customStyle="1" w:styleId="WWCharLFO11LVL1">
    <w:name w:val="WW_CharLFO11LVL1"/>
    <w:rsid w:val="00E83EE7"/>
    <w:rPr>
      <w:b/>
      <w:i w:val="0"/>
      <w:sz w:val="24"/>
      <w:szCs w:val="24"/>
    </w:rPr>
  </w:style>
  <w:style w:type="character" w:customStyle="1" w:styleId="WWCharLFO14LVL1">
    <w:name w:val="WW_CharLFO14LVL1"/>
    <w:rsid w:val="00E83EE7"/>
    <w:rPr>
      <w:sz w:val="24"/>
      <w:szCs w:val="24"/>
    </w:rPr>
  </w:style>
  <w:style w:type="character" w:customStyle="1" w:styleId="WWCharLFO15LVL1">
    <w:name w:val="WW_CharLFO15LVL1"/>
    <w:rsid w:val="00E83EE7"/>
    <w:rPr>
      <w:b w:val="0"/>
      <w:sz w:val="24"/>
      <w:szCs w:val="24"/>
    </w:rPr>
  </w:style>
  <w:style w:type="character" w:customStyle="1" w:styleId="WWCharLFO16LVL1">
    <w:name w:val="WW_CharLFO16LVL1"/>
    <w:rsid w:val="00E83EE7"/>
    <w:rPr>
      <w:rFonts w:ascii="Symbol" w:hAnsi="Symbol" w:cs="Symbol"/>
      <w:sz w:val="24"/>
      <w:szCs w:val="24"/>
    </w:rPr>
  </w:style>
  <w:style w:type="character" w:customStyle="1" w:styleId="WWCharLFO17LVL1">
    <w:name w:val="WW_CharLFO17LVL1"/>
    <w:rsid w:val="00E83EE7"/>
    <w:rPr>
      <w:sz w:val="24"/>
      <w:szCs w:val="24"/>
    </w:rPr>
  </w:style>
  <w:style w:type="character" w:customStyle="1" w:styleId="WWCharLFO18LVL1">
    <w:name w:val="WW_CharLFO18LVL1"/>
    <w:rsid w:val="00E83EE7"/>
    <w:rPr>
      <w:sz w:val="24"/>
      <w:szCs w:val="24"/>
    </w:rPr>
  </w:style>
  <w:style w:type="character" w:customStyle="1" w:styleId="WWCharLFO19LVL1">
    <w:name w:val="WW_CharLFO19LVL1"/>
    <w:rsid w:val="00E83EE7"/>
    <w:rPr>
      <w:sz w:val="24"/>
      <w:szCs w:val="24"/>
    </w:rPr>
  </w:style>
  <w:style w:type="character" w:customStyle="1" w:styleId="WWCharLFO20LVL1">
    <w:name w:val="WW_CharLFO20LVL1"/>
    <w:rsid w:val="00E83EE7"/>
    <w:rPr>
      <w:sz w:val="24"/>
      <w:szCs w:val="24"/>
    </w:rPr>
  </w:style>
  <w:style w:type="character" w:customStyle="1" w:styleId="WWCharLFO20LVL2">
    <w:name w:val="WW_CharLFO20LVL2"/>
    <w:rsid w:val="00E83EE7"/>
    <w:rPr>
      <w:sz w:val="24"/>
      <w:szCs w:val="24"/>
    </w:rPr>
  </w:style>
  <w:style w:type="character" w:customStyle="1" w:styleId="WWCharLFO21LVL1">
    <w:name w:val="WW_CharLFO21LVL1"/>
    <w:rsid w:val="00E83EE7"/>
    <w:rPr>
      <w:rFonts w:ascii="Wingdings" w:hAnsi="Wingdings" w:cs="Times New Roman"/>
      <w:color w:val="00000A"/>
      <w:sz w:val="16"/>
      <w:szCs w:val="16"/>
    </w:rPr>
  </w:style>
  <w:style w:type="character" w:customStyle="1" w:styleId="WWCharLFO21LVL2">
    <w:name w:val="WW_CharLFO21LVL2"/>
    <w:rsid w:val="00E83EE7"/>
    <w:rPr>
      <w:rFonts w:ascii="Courier New" w:hAnsi="Courier New" w:cs="Courier New"/>
    </w:rPr>
  </w:style>
  <w:style w:type="character" w:customStyle="1" w:styleId="WWCharLFO21LVL3">
    <w:name w:val="WW_CharLFO21LVL3"/>
    <w:rsid w:val="00E83EE7"/>
    <w:rPr>
      <w:rFonts w:ascii="Wingdings" w:hAnsi="Wingdings" w:cs="Wingdings"/>
    </w:rPr>
  </w:style>
  <w:style w:type="character" w:customStyle="1" w:styleId="WWCharLFO21LVL4">
    <w:name w:val="WW_CharLFO21LVL4"/>
    <w:rsid w:val="00E83EE7"/>
    <w:rPr>
      <w:rFonts w:ascii="Symbol" w:hAnsi="Symbol" w:cs="Symbol"/>
    </w:rPr>
  </w:style>
  <w:style w:type="character" w:customStyle="1" w:styleId="WWCharLFO21LVL5">
    <w:name w:val="WW_CharLFO21LVL5"/>
    <w:rsid w:val="00E83EE7"/>
    <w:rPr>
      <w:rFonts w:ascii="Courier New" w:hAnsi="Courier New" w:cs="Courier New"/>
    </w:rPr>
  </w:style>
  <w:style w:type="character" w:customStyle="1" w:styleId="WWCharLFO21LVL6">
    <w:name w:val="WW_CharLFO21LVL6"/>
    <w:rsid w:val="00E83EE7"/>
    <w:rPr>
      <w:rFonts w:ascii="Wingdings" w:hAnsi="Wingdings" w:cs="Wingdings"/>
    </w:rPr>
  </w:style>
  <w:style w:type="character" w:customStyle="1" w:styleId="WWCharLFO21LVL7">
    <w:name w:val="WW_CharLFO21LVL7"/>
    <w:rsid w:val="00E83EE7"/>
    <w:rPr>
      <w:rFonts w:ascii="Symbol" w:hAnsi="Symbol" w:cs="Symbol"/>
    </w:rPr>
  </w:style>
  <w:style w:type="character" w:customStyle="1" w:styleId="WWCharLFO21LVL8">
    <w:name w:val="WW_CharLFO21LVL8"/>
    <w:rsid w:val="00E83EE7"/>
    <w:rPr>
      <w:rFonts w:ascii="Courier New" w:hAnsi="Courier New" w:cs="Courier New"/>
    </w:rPr>
  </w:style>
  <w:style w:type="character" w:customStyle="1" w:styleId="WWCharLFO21LVL9">
    <w:name w:val="WW_CharLFO21LVL9"/>
    <w:rsid w:val="00E83EE7"/>
    <w:rPr>
      <w:rFonts w:ascii="Wingdings" w:hAnsi="Wingdings" w:cs="Wingdings"/>
    </w:rPr>
  </w:style>
  <w:style w:type="character" w:customStyle="1" w:styleId="WWCharLFO22LVL1">
    <w:name w:val="WW_CharLFO22LVL1"/>
    <w:rsid w:val="00E83EE7"/>
    <w:rPr>
      <w:b w:val="0"/>
      <w:sz w:val="24"/>
      <w:szCs w:val="24"/>
    </w:rPr>
  </w:style>
  <w:style w:type="character" w:customStyle="1" w:styleId="WWCharLFO23LVL1">
    <w:name w:val="WW_CharLFO23LVL1"/>
    <w:rsid w:val="00E83EE7"/>
    <w:rPr>
      <w:sz w:val="24"/>
      <w:szCs w:val="24"/>
    </w:rPr>
  </w:style>
  <w:style w:type="character" w:customStyle="1" w:styleId="WWCharLFO24LVL1">
    <w:name w:val="WW_CharLFO24LVL1"/>
    <w:rsid w:val="00E83EE7"/>
    <w:rPr>
      <w:sz w:val="24"/>
      <w:szCs w:val="24"/>
    </w:rPr>
  </w:style>
  <w:style w:type="character" w:customStyle="1" w:styleId="WWCharLFO25LVL1">
    <w:name w:val="WW_CharLFO25LVL1"/>
    <w:rsid w:val="00E83EE7"/>
    <w:rPr>
      <w:b w:val="0"/>
      <w:i w:val="0"/>
      <w:sz w:val="24"/>
    </w:rPr>
  </w:style>
  <w:style w:type="character" w:customStyle="1" w:styleId="WWCharLFO25LVL2">
    <w:name w:val="WW_CharLFO25LVL2"/>
    <w:rsid w:val="00E83EE7"/>
    <w:rPr>
      <w:b w:val="0"/>
    </w:rPr>
  </w:style>
  <w:style w:type="character" w:customStyle="1" w:styleId="WWCharLFO25LVL3">
    <w:name w:val="WW_CharLFO25LVL3"/>
    <w:rsid w:val="00E83EE7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CharLFO28LVL1">
    <w:name w:val="WW_CharLFO28LVL1"/>
    <w:rsid w:val="00E83EE7"/>
    <w:rPr>
      <w:b w:val="0"/>
    </w:rPr>
  </w:style>
  <w:style w:type="character" w:customStyle="1" w:styleId="WWCharLFO28LVL2">
    <w:name w:val="WW_CharLFO28LVL2"/>
    <w:rsid w:val="00E83EE7"/>
    <w:rPr>
      <w:b w:val="0"/>
      <w:sz w:val="24"/>
    </w:rPr>
  </w:style>
  <w:style w:type="character" w:customStyle="1" w:styleId="WWCharLFO28LVL3">
    <w:name w:val="WW_CharLFO28LVL3"/>
    <w:rsid w:val="00E83EE7"/>
    <w:rPr>
      <w:b/>
    </w:rPr>
  </w:style>
  <w:style w:type="character" w:customStyle="1" w:styleId="WWCharLFO30LVL1">
    <w:name w:val="WW_CharLFO30LVL1"/>
    <w:rsid w:val="00E83EE7"/>
    <w:rPr>
      <w:b w:val="0"/>
    </w:rPr>
  </w:style>
  <w:style w:type="character" w:customStyle="1" w:styleId="WWCharLFO34LVL1">
    <w:name w:val="WW_CharLFO34LVL1"/>
    <w:rsid w:val="00E83EE7"/>
    <w:rPr>
      <w:b w:val="0"/>
    </w:rPr>
  </w:style>
  <w:style w:type="character" w:customStyle="1" w:styleId="WWCharLFO35LVL1">
    <w:name w:val="WW_CharLFO35LVL1"/>
    <w:rsid w:val="00E83EE7"/>
    <w:rPr>
      <w:rFonts w:ascii="Symbol" w:hAnsi="Symbol" w:cs="Symbol"/>
    </w:rPr>
  </w:style>
  <w:style w:type="character" w:customStyle="1" w:styleId="WWCharLFO35LVL2">
    <w:name w:val="WW_CharLFO35LVL2"/>
    <w:rsid w:val="00E83EE7"/>
    <w:rPr>
      <w:rFonts w:ascii="Courier New" w:hAnsi="Courier New" w:cs="Courier New"/>
    </w:rPr>
  </w:style>
  <w:style w:type="character" w:customStyle="1" w:styleId="WWCharLFO35LVL3">
    <w:name w:val="WW_CharLFO35LVL3"/>
    <w:rsid w:val="00E83EE7"/>
    <w:rPr>
      <w:rFonts w:ascii="Wingdings" w:hAnsi="Wingdings" w:cs="Wingdings"/>
    </w:rPr>
  </w:style>
  <w:style w:type="character" w:customStyle="1" w:styleId="WWCharLFO35LVL4">
    <w:name w:val="WW_CharLFO35LVL4"/>
    <w:rsid w:val="00E83EE7"/>
    <w:rPr>
      <w:rFonts w:ascii="Symbol" w:hAnsi="Symbol" w:cs="Symbol"/>
    </w:rPr>
  </w:style>
  <w:style w:type="character" w:customStyle="1" w:styleId="WWCharLFO35LVL5">
    <w:name w:val="WW_CharLFO35LVL5"/>
    <w:rsid w:val="00E83EE7"/>
    <w:rPr>
      <w:rFonts w:ascii="Courier New" w:hAnsi="Courier New" w:cs="Courier New"/>
    </w:rPr>
  </w:style>
  <w:style w:type="character" w:customStyle="1" w:styleId="WWCharLFO35LVL6">
    <w:name w:val="WW_CharLFO35LVL6"/>
    <w:rsid w:val="00E83EE7"/>
    <w:rPr>
      <w:rFonts w:ascii="Wingdings" w:hAnsi="Wingdings" w:cs="Wingdings"/>
    </w:rPr>
  </w:style>
  <w:style w:type="character" w:customStyle="1" w:styleId="WWCharLFO35LVL7">
    <w:name w:val="WW_CharLFO35LVL7"/>
    <w:rsid w:val="00E83EE7"/>
    <w:rPr>
      <w:rFonts w:ascii="Symbol" w:hAnsi="Symbol" w:cs="Symbol"/>
    </w:rPr>
  </w:style>
  <w:style w:type="character" w:customStyle="1" w:styleId="WWCharLFO35LVL8">
    <w:name w:val="WW_CharLFO35LVL8"/>
    <w:rsid w:val="00E83EE7"/>
    <w:rPr>
      <w:rFonts w:ascii="Courier New" w:hAnsi="Courier New" w:cs="Courier New"/>
    </w:rPr>
  </w:style>
  <w:style w:type="character" w:customStyle="1" w:styleId="WWCharLFO35LVL9">
    <w:name w:val="WW_CharLFO35LVL9"/>
    <w:rsid w:val="00E83EE7"/>
    <w:rPr>
      <w:rFonts w:ascii="Wingdings" w:hAnsi="Wingdings" w:cs="Wingdings"/>
    </w:rPr>
  </w:style>
  <w:style w:type="character" w:customStyle="1" w:styleId="WWCharLFO39LVL1">
    <w:name w:val="WW_CharLFO39LVL1"/>
    <w:rsid w:val="00E83EE7"/>
    <w:rPr>
      <w:color w:val="00000A"/>
      <w:sz w:val="24"/>
      <w:szCs w:val="24"/>
    </w:rPr>
  </w:style>
  <w:style w:type="character" w:customStyle="1" w:styleId="WWCharLFO39LVL2">
    <w:name w:val="WW_CharLFO39LVL2"/>
    <w:rsid w:val="00E83EE7"/>
    <w:rPr>
      <w:sz w:val="24"/>
      <w:szCs w:val="24"/>
    </w:rPr>
  </w:style>
  <w:style w:type="character" w:customStyle="1" w:styleId="WWCharLFO40LVL1">
    <w:name w:val="WW_CharLFO40LVL1"/>
    <w:rsid w:val="00E83EE7"/>
    <w:rPr>
      <w:color w:val="00000A"/>
    </w:rPr>
  </w:style>
  <w:style w:type="character" w:customStyle="1" w:styleId="WWCharLFO45LVL1">
    <w:name w:val="WW_CharLFO45LVL1"/>
    <w:rsid w:val="00E83EE7"/>
    <w:rPr>
      <w:sz w:val="24"/>
      <w:szCs w:val="24"/>
    </w:rPr>
  </w:style>
  <w:style w:type="character" w:customStyle="1" w:styleId="WWCharLFO46LVL1">
    <w:name w:val="WW_CharLFO46LVL1"/>
    <w:rsid w:val="00E83EE7"/>
    <w:rPr>
      <w:b w:val="0"/>
    </w:rPr>
  </w:style>
  <w:style w:type="character" w:customStyle="1" w:styleId="WWCharLFO55LVL1">
    <w:name w:val="WW_CharLFO55LVL1"/>
    <w:rsid w:val="00E83EE7"/>
    <w:rPr>
      <w:b w:val="0"/>
    </w:rPr>
  </w:style>
  <w:style w:type="character" w:customStyle="1" w:styleId="WWCharLFO57LVL1">
    <w:name w:val="WW_CharLFO57LVL1"/>
    <w:rsid w:val="00E83EE7"/>
    <w:rPr>
      <w:b w:val="0"/>
      <w:sz w:val="24"/>
      <w:szCs w:val="24"/>
    </w:rPr>
  </w:style>
  <w:style w:type="character" w:customStyle="1" w:styleId="WWCharLFO58LVL1">
    <w:name w:val="WW_CharLFO58LVL1"/>
    <w:rsid w:val="00E83EE7"/>
    <w:rPr>
      <w:sz w:val="24"/>
      <w:szCs w:val="24"/>
    </w:rPr>
  </w:style>
  <w:style w:type="character" w:customStyle="1" w:styleId="WWCharLFO61LVL1">
    <w:name w:val="WW_CharLFO61LVL1"/>
    <w:rsid w:val="00E83EE7"/>
    <w:rPr>
      <w:sz w:val="24"/>
      <w:szCs w:val="24"/>
    </w:rPr>
  </w:style>
  <w:style w:type="character" w:customStyle="1" w:styleId="WWCharLFO62LVL1">
    <w:name w:val="WW_CharLFO62LVL1"/>
    <w:rsid w:val="00E83EE7"/>
    <w:rPr>
      <w:sz w:val="24"/>
      <w:szCs w:val="24"/>
    </w:rPr>
  </w:style>
  <w:style w:type="character" w:customStyle="1" w:styleId="WWCharLFO64LVL1">
    <w:name w:val="WW_CharLFO64LVL1"/>
    <w:rsid w:val="00E83EE7"/>
    <w:rPr>
      <w:sz w:val="24"/>
      <w:szCs w:val="24"/>
    </w:rPr>
  </w:style>
  <w:style w:type="character" w:customStyle="1" w:styleId="WWCharLFO66LVL1">
    <w:name w:val="WW_CharLFO66LVL1"/>
    <w:rsid w:val="00E83EE7"/>
    <w:rPr>
      <w:sz w:val="24"/>
      <w:szCs w:val="24"/>
    </w:rPr>
  </w:style>
  <w:style w:type="character" w:customStyle="1" w:styleId="WWCharLFO70LVL1">
    <w:name w:val="WW_CharLFO70LVL1"/>
    <w:rsid w:val="00E83EE7"/>
    <w:rPr>
      <w:sz w:val="24"/>
      <w:szCs w:val="24"/>
    </w:rPr>
  </w:style>
  <w:style w:type="character" w:customStyle="1" w:styleId="WWCharLFO72LVL1">
    <w:name w:val="WW_CharLFO72LVL1"/>
    <w:rsid w:val="00E83EE7"/>
    <w:rPr>
      <w:rFonts w:ascii="Symbol" w:hAnsi="Symbol" w:cs="Symbol"/>
    </w:rPr>
  </w:style>
  <w:style w:type="character" w:customStyle="1" w:styleId="WWCharLFO72LVL2">
    <w:name w:val="WW_CharLFO72LVL2"/>
    <w:rsid w:val="00E83EE7"/>
    <w:rPr>
      <w:rFonts w:ascii="Courier New" w:hAnsi="Courier New" w:cs="Courier New"/>
    </w:rPr>
  </w:style>
  <w:style w:type="character" w:customStyle="1" w:styleId="WWCharLFO72LVL3">
    <w:name w:val="WW_CharLFO72LVL3"/>
    <w:rsid w:val="00E83EE7"/>
    <w:rPr>
      <w:rFonts w:ascii="Wingdings" w:hAnsi="Wingdings" w:cs="Wingdings"/>
    </w:rPr>
  </w:style>
  <w:style w:type="character" w:customStyle="1" w:styleId="WWCharLFO72LVL4">
    <w:name w:val="WW_CharLFO72LVL4"/>
    <w:rsid w:val="00E83EE7"/>
    <w:rPr>
      <w:rFonts w:ascii="Symbol" w:hAnsi="Symbol" w:cs="Symbol"/>
    </w:rPr>
  </w:style>
  <w:style w:type="character" w:customStyle="1" w:styleId="WWCharLFO72LVL5">
    <w:name w:val="WW_CharLFO72LVL5"/>
    <w:rsid w:val="00E83EE7"/>
    <w:rPr>
      <w:rFonts w:ascii="Courier New" w:hAnsi="Courier New" w:cs="Courier New"/>
    </w:rPr>
  </w:style>
  <w:style w:type="character" w:customStyle="1" w:styleId="WWCharLFO72LVL6">
    <w:name w:val="WW_CharLFO72LVL6"/>
    <w:rsid w:val="00E83EE7"/>
    <w:rPr>
      <w:rFonts w:ascii="Wingdings" w:hAnsi="Wingdings" w:cs="Wingdings"/>
    </w:rPr>
  </w:style>
  <w:style w:type="character" w:customStyle="1" w:styleId="WWCharLFO72LVL7">
    <w:name w:val="WW_CharLFO72LVL7"/>
    <w:rsid w:val="00E83EE7"/>
    <w:rPr>
      <w:rFonts w:ascii="Symbol" w:hAnsi="Symbol" w:cs="Symbol"/>
    </w:rPr>
  </w:style>
  <w:style w:type="character" w:customStyle="1" w:styleId="WWCharLFO72LVL8">
    <w:name w:val="WW_CharLFO72LVL8"/>
    <w:rsid w:val="00E83EE7"/>
    <w:rPr>
      <w:rFonts w:ascii="Courier New" w:hAnsi="Courier New" w:cs="Courier New"/>
    </w:rPr>
  </w:style>
  <w:style w:type="character" w:customStyle="1" w:styleId="WWCharLFO72LVL9">
    <w:name w:val="WW_CharLFO72LVL9"/>
    <w:rsid w:val="00E83EE7"/>
    <w:rPr>
      <w:rFonts w:ascii="Wingdings" w:hAnsi="Wingdings" w:cs="Wingdings"/>
    </w:rPr>
  </w:style>
  <w:style w:type="character" w:customStyle="1" w:styleId="WWCharLFO76LVL2">
    <w:name w:val="WW_CharLFO76LVL2"/>
    <w:rsid w:val="00E83EE7"/>
    <w:rPr>
      <w:rFonts w:ascii="Symbol" w:hAnsi="Symbol" w:cs="Symbol"/>
    </w:rPr>
  </w:style>
  <w:style w:type="character" w:customStyle="1" w:styleId="WWCharLFO77LVL1">
    <w:name w:val="WW_CharLFO77LVL1"/>
    <w:rsid w:val="00E83EE7"/>
    <w:rPr>
      <w:sz w:val="24"/>
      <w:szCs w:val="24"/>
    </w:rPr>
  </w:style>
  <w:style w:type="character" w:customStyle="1" w:styleId="WWCharLFO89LVL1">
    <w:name w:val="WW_CharLFO89LVL1"/>
    <w:rsid w:val="00E83EE7"/>
    <w:rPr>
      <w:b w:val="0"/>
    </w:rPr>
  </w:style>
  <w:style w:type="character" w:customStyle="1" w:styleId="WWCharLFO90LVL1">
    <w:name w:val="WW_CharLFO90LVL1"/>
    <w:rsid w:val="00E83EE7"/>
    <w:rPr>
      <w:b w:val="0"/>
    </w:rPr>
  </w:style>
  <w:style w:type="character" w:customStyle="1" w:styleId="WWCharLFO92LVL1">
    <w:name w:val="WW_CharLFO92LVL1"/>
    <w:rsid w:val="00E83EE7"/>
    <w:rPr>
      <w:rFonts w:eastAsia="Times New Roman" w:cs="Times New Roman"/>
    </w:rPr>
  </w:style>
  <w:style w:type="character" w:customStyle="1" w:styleId="WWCharLFO105LVL1">
    <w:name w:val="WW_CharLFO105LVL1"/>
    <w:rsid w:val="00E83EE7"/>
    <w:rPr>
      <w:sz w:val="24"/>
    </w:rPr>
  </w:style>
  <w:style w:type="character" w:customStyle="1" w:styleId="WWCharLFO112LVL1">
    <w:name w:val="WW_CharLFO112LVL1"/>
    <w:rsid w:val="00E83EE7"/>
    <w:rPr>
      <w:sz w:val="24"/>
    </w:rPr>
  </w:style>
  <w:style w:type="character" w:customStyle="1" w:styleId="WWCharLFO112LVL2">
    <w:name w:val="WW_CharLFO112LVL2"/>
    <w:rsid w:val="00E83EE7"/>
    <w:rPr>
      <w:color w:val="00000A"/>
    </w:rPr>
  </w:style>
  <w:style w:type="character" w:customStyle="1" w:styleId="WWCharLFO112LVL3">
    <w:name w:val="WW_CharLFO112LVL3"/>
    <w:rsid w:val="00E83EE7"/>
    <w:rPr>
      <w:rFonts w:ascii="Symbol" w:hAnsi="Symbol" w:cs="Symbol"/>
      <w:sz w:val="24"/>
    </w:rPr>
  </w:style>
  <w:style w:type="character" w:customStyle="1" w:styleId="WWCharLFO113LVL1">
    <w:name w:val="WW_CharLFO113LVL1"/>
    <w:rsid w:val="00E83EE7"/>
    <w:rPr>
      <w:rFonts w:ascii="Wingdings" w:hAnsi="Wingdings" w:cs="Wingdings"/>
      <w:sz w:val="24"/>
      <w:szCs w:val="24"/>
      <w:u w:val="none"/>
    </w:rPr>
  </w:style>
  <w:style w:type="paragraph" w:customStyle="1" w:styleId="Nagwek10">
    <w:name w:val="Nagłówek1"/>
    <w:basedOn w:val="Normalny"/>
    <w:next w:val="Tekstpodstawowy"/>
    <w:rsid w:val="00E83EE7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rsid w:val="00E83EE7"/>
    <w:rPr>
      <w:b/>
      <w:bCs/>
      <w:sz w:val="24"/>
    </w:rPr>
  </w:style>
  <w:style w:type="paragraph" w:styleId="Lista">
    <w:name w:val="List"/>
    <w:basedOn w:val="Normalny"/>
    <w:rsid w:val="00E83EE7"/>
    <w:pPr>
      <w:ind w:left="283" w:hanging="283"/>
    </w:pPr>
    <w:rPr>
      <w:rFonts w:cs="Mangal"/>
    </w:rPr>
  </w:style>
  <w:style w:type="paragraph" w:customStyle="1" w:styleId="Podpis1">
    <w:name w:val="Podpis1"/>
    <w:basedOn w:val="Normalny"/>
    <w:rsid w:val="00E83EE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83EE7"/>
    <w:pPr>
      <w:suppressLineNumbers/>
    </w:pPr>
    <w:rPr>
      <w:rFonts w:cs="Mangal"/>
    </w:rPr>
  </w:style>
  <w:style w:type="paragraph" w:customStyle="1" w:styleId="Normalny1">
    <w:name w:val="Normalny1"/>
    <w:rsid w:val="00E83EE7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rsid w:val="00E83EE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efault">
    <w:name w:val="Default"/>
    <w:rsid w:val="00E83EE7"/>
    <w:pPr>
      <w:suppressAutoHyphens/>
      <w:spacing w:line="100" w:lineRule="atLeast"/>
      <w:textAlignment w:val="baseline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rsid w:val="00E83EE7"/>
    <w:pPr>
      <w:spacing w:line="360" w:lineRule="auto"/>
      <w:ind w:left="283" w:firstLine="567"/>
    </w:pPr>
    <w:rPr>
      <w:sz w:val="24"/>
    </w:rPr>
  </w:style>
  <w:style w:type="paragraph" w:customStyle="1" w:styleId="Tekstpodstawowy21">
    <w:name w:val="Tekst podstawowy 21"/>
    <w:basedOn w:val="Normalny"/>
    <w:rsid w:val="00E83EE7"/>
    <w:rPr>
      <w:b/>
      <w:bCs/>
      <w:sz w:val="26"/>
    </w:rPr>
  </w:style>
  <w:style w:type="paragraph" w:customStyle="1" w:styleId="Tekstpodstawowy31">
    <w:name w:val="Tekst podstawowy 31"/>
    <w:basedOn w:val="Normalny"/>
    <w:rsid w:val="00E83EE7"/>
    <w:rPr>
      <w:sz w:val="24"/>
    </w:rPr>
  </w:style>
  <w:style w:type="paragraph" w:customStyle="1" w:styleId="Tekstpodstawowywcity21">
    <w:name w:val="Tekst podstawowy wcięty 21"/>
    <w:basedOn w:val="Normalny"/>
    <w:rsid w:val="00E83EE7"/>
    <w:pPr>
      <w:tabs>
        <w:tab w:val="left" w:pos="2552"/>
        <w:tab w:val="left" w:pos="4516"/>
      </w:tabs>
      <w:ind w:left="1276" w:hanging="271"/>
      <w:jc w:val="both"/>
    </w:pPr>
  </w:style>
  <w:style w:type="paragraph" w:styleId="Stopka">
    <w:name w:val="footer"/>
    <w:basedOn w:val="Normalny"/>
    <w:rsid w:val="00E83EE7"/>
    <w:pPr>
      <w:suppressLineNumbers/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rsid w:val="00E83EE7"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Zawartotabeli">
    <w:name w:val="Zawartość tabeli"/>
    <w:basedOn w:val="Tekstpodstawowy"/>
    <w:rsid w:val="00E83EE7"/>
    <w:pPr>
      <w:widowControl w:val="0"/>
      <w:suppressLineNumbers/>
      <w:spacing w:after="120"/>
    </w:pPr>
    <w:rPr>
      <w:rFonts w:eastAsia="Tahoma"/>
      <w:b w:val="0"/>
      <w:bCs w:val="0"/>
    </w:rPr>
  </w:style>
  <w:style w:type="paragraph" w:customStyle="1" w:styleId="Zwykytekst1">
    <w:name w:val="Zwykły tekst1"/>
    <w:basedOn w:val="Normalny"/>
    <w:rsid w:val="00E83EE7"/>
    <w:rPr>
      <w:rFonts w:ascii="Courier New" w:hAnsi="Courier New" w:cs="Courier New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E83EE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Tekstprzypisudolnego1">
    <w:name w:val="Tekst przypisu dolnego1"/>
    <w:basedOn w:val="Normalny"/>
    <w:rsid w:val="00E83EE7"/>
  </w:style>
  <w:style w:type="paragraph" w:customStyle="1" w:styleId="Style12">
    <w:name w:val="Style12"/>
    <w:basedOn w:val="Normalny"/>
    <w:rsid w:val="00E83EE7"/>
    <w:pPr>
      <w:spacing w:after="200" w:line="276" w:lineRule="auto"/>
    </w:pPr>
    <w:rPr>
      <w:rFonts w:ascii="Calibri" w:eastAsia="Lucida Sans Unicode" w:hAnsi="Calibri" w:cs="Tahoma"/>
      <w:sz w:val="22"/>
      <w:szCs w:val="22"/>
    </w:rPr>
  </w:style>
  <w:style w:type="paragraph" w:customStyle="1" w:styleId="Style15">
    <w:name w:val="Style15"/>
    <w:basedOn w:val="Normalny"/>
    <w:rsid w:val="00E83EE7"/>
    <w:pPr>
      <w:spacing w:after="200" w:line="276" w:lineRule="auto"/>
    </w:pPr>
    <w:rPr>
      <w:rFonts w:ascii="Calibri" w:eastAsia="Lucida Sans Unicode" w:hAnsi="Calibri" w:cs="Tahoma"/>
      <w:sz w:val="22"/>
      <w:szCs w:val="22"/>
    </w:rPr>
  </w:style>
  <w:style w:type="paragraph" w:customStyle="1" w:styleId="Style5">
    <w:name w:val="Style5"/>
    <w:basedOn w:val="Normalny"/>
    <w:rsid w:val="00E83EE7"/>
    <w:pPr>
      <w:widowControl w:val="0"/>
      <w:jc w:val="both"/>
    </w:pPr>
    <w:rPr>
      <w:sz w:val="24"/>
      <w:szCs w:val="24"/>
    </w:rPr>
  </w:style>
  <w:style w:type="paragraph" w:styleId="Tekstdymka">
    <w:name w:val="Balloon Text"/>
    <w:basedOn w:val="Normalny"/>
    <w:uiPriority w:val="99"/>
    <w:rsid w:val="00E83EE7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  <w:rsid w:val="00E83EE7"/>
  </w:style>
  <w:style w:type="paragraph" w:styleId="Nagwek">
    <w:name w:val="header"/>
    <w:basedOn w:val="Normalny"/>
    <w:link w:val="NagwekZnak"/>
    <w:rsid w:val="00E83EE7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rsid w:val="00E83EE7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1"/>
    <w:uiPriority w:val="99"/>
    <w:unhideWhenUsed/>
    <w:rsid w:val="00AE4346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AE4346"/>
    <w:rPr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AE2582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semiHidden/>
    <w:rsid w:val="00AE2582"/>
    <w:rPr>
      <w:kern w:val="1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AE258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AE2582"/>
    <w:rPr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B01B99"/>
    <w:pPr>
      <w:suppressAutoHyphens w:val="0"/>
      <w:spacing w:line="240" w:lineRule="auto"/>
      <w:textAlignment w:val="auto"/>
    </w:pPr>
  </w:style>
  <w:style w:type="character" w:customStyle="1" w:styleId="TekstprzypisudolnegoZnak1">
    <w:name w:val="Tekst przypisu dolnego Znak1"/>
    <w:uiPriority w:val="99"/>
    <w:semiHidden/>
    <w:rsid w:val="00B01B99"/>
    <w:rPr>
      <w:kern w:val="1"/>
      <w:lang w:eastAsia="ar-SA"/>
    </w:rPr>
  </w:style>
  <w:style w:type="character" w:customStyle="1" w:styleId="FontStyle63">
    <w:name w:val="Font Style63"/>
    <w:uiPriority w:val="99"/>
    <w:rsid w:val="00C15D9D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rsid w:val="003F06D9"/>
    <w:pPr>
      <w:suppressAutoHyphens w:val="0"/>
      <w:spacing w:line="240" w:lineRule="auto"/>
      <w:textAlignment w:val="auto"/>
    </w:pPr>
    <w:rPr>
      <w:rFonts w:ascii="Courier New" w:hAnsi="Courier New"/>
      <w:kern w:val="0"/>
    </w:rPr>
  </w:style>
  <w:style w:type="character" w:customStyle="1" w:styleId="ZwykytekstZnak1">
    <w:name w:val="Zwykły tekst Znak1"/>
    <w:uiPriority w:val="99"/>
    <w:semiHidden/>
    <w:rsid w:val="003F06D9"/>
    <w:rPr>
      <w:rFonts w:ascii="Courier New" w:hAnsi="Courier New" w:cs="Courier New"/>
      <w:kern w:val="1"/>
      <w:lang w:eastAsia="ar-SA"/>
    </w:rPr>
  </w:style>
  <w:style w:type="character" w:customStyle="1" w:styleId="NagwekZnak">
    <w:name w:val="Nagłówek Znak"/>
    <w:link w:val="Nagwek"/>
    <w:locked/>
    <w:rsid w:val="006B378E"/>
    <w:rPr>
      <w:kern w:val="1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184487"/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913F31"/>
    <w:pPr>
      <w:suppressAutoHyphens w:val="0"/>
      <w:spacing w:line="240" w:lineRule="auto"/>
      <w:textAlignment w:val="auto"/>
    </w:pPr>
    <w:rPr>
      <w:rFonts w:eastAsia="Calibri"/>
      <w:kern w:val="0"/>
      <w:sz w:val="24"/>
      <w:szCs w:val="24"/>
      <w:lang w:eastAsia="pl-PL"/>
    </w:rPr>
  </w:style>
  <w:style w:type="paragraph" w:customStyle="1" w:styleId="Standard">
    <w:name w:val="Standard"/>
    <w:rsid w:val="006F57D7"/>
    <w:pPr>
      <w:suppressAutoHyphens/>
      <w:autoSpaceDN w:val="0"/>
      <w:spacing w:line="100" w:lineRule="atLeast"/>
      <w:textAlignment w:val="baseline"/>
    </w:pPr>
    <w:rPr>
      <w:kern w:val="3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1F7C3C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6403C4"/>
  </w:style>
  <w:style w:type="table" w:styleId="Tabela-Siatka">
    <w:name w:val="Table Grid"/>
    <w:basedOn w:val="Standardowy"/>
    <w:uiPriority w:val="59"/>
    <w:rsid w:val="00640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6403C4"/>
    <w:rPr>
      <w:i/>
      <w:iCs/>
    </w:rPr>
  </w:style>
  <w:style w:type="character" w:styleId="Pogrubienie">
    <w:name w:val="Strong"/>
    <w:qFormat/>
    <w:rsid w:val="006403C4"/>
    <w:rPr>
      <w:b/>
      <w:bCs/>
    </w:rPr>
  </w:style>
  <w:style w:type="character" w:styleId="Odwoaniedokomentarza">
    <w:name w:val="annotation reference"/>
    <w:uiPriority w:val="99"/>
    <w:semiHidden/>
    <w:unhideWhenUsed/>
    <w:rsid w:val="00640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03C4"/>
    <w:pPr>
      <w:spacing w:line="240" w:lineRule="auto"/>
    </w:pPr>
  </w:style>
  <w:style w:type="character" w:customStyle="1" w:styleId="TekstkomentarzaZnak">
    <w:name w:val="Tekst komentarza Znak"/>
    <w:link w:val="Tekstkomentarza"/>
    <w:uiPriority w:val="99"/>
    <w:semiHidden/>
    <w:rsid w:val="006403C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03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03C4"/>
    <w:rPr>
      <w:b/>
      <w:bCs/>
      <w:kern w:val="1"/>
      <w:lang w:eastAsia="ar-SA"/>
    </w:rPr>
  </w:style>
  <w:style w:type="character" w:styleId="Tekstzastpczy">
    <w:name w:val="Placeholder Text"/>
    <w:uiPriority w:val="99"/>
    <w:semiHidden/>
    <w:rsid w:val="006403C4"/>
    <w:rPr>
      <w:color w:val="808080"/>
    </w:rPr>
  </w:style>
  <w:style w:type="numbering" w:customStyle="1" w:styleId="WWNum92">
    <w:name w:val="WWNum92"/>
    <w:basedOn w:val="Bezlisty"/>
    <w:rsid w:val="006403C4"/>
    <w:pPr>
      <w:numPr>
        <w:numId w:val="85"/>
      </w:numPr>
    </w:pPr>
  </w:style>
  <w:style w:type="numbering" w:customStyle="1" w:styleId="WWNum119">
    <w:name w:val="WWNum119"/>
    <w:basedOn w:val="Bezlisty"/>
    <w:rsid w:val="006403C4"/>
    <w:pPr>
      <w:numPr>
        <w:numId w:val="86"/>
      </w:numPr>
    </w:pPr>
  </w:style>
  <w:style w:type="numbering" w:customStyle="1" w:styleId="WWNum120">
    <w:name w:val="WWNum120"/>
    <w:basedOn w:val="Bezlisty"/>
    <w:rsid w:val="006403C4"/>
    <w:pPr>
      <w:numPr>
        <w:numId w:val="87"/>
      </w:numPr>
    </w:pPr>
  </w:style>
  <w:style w:type="paragraph" w:styleId="Listapunktowana">
    <w:name w:val="List Bullet"/>
    <w:basedOn w:val="Normalny"/>
    <w:uiPriority w:val="99"/>
    <w:unhideWhenUsed/>
    <w:rsid w:val="00C579D0"/>
    <w:pPr>
      <w:numPr>
        <w:numId w:val="92"/>
      </w:numPr>
      <w:contextualSpacing/>
    </w:pPr>
  </w:style>
  <w:style w:type="character" w:styleId="UyteHipercze">
    <w:name w:val="FollowedHyperlink"/>
    <w:uiPriority w:val="99"/>
    <w:semiHidden/>
    <w:unhideWhenUsed/>
    <w:rsid w:val="009B180C"/>
    <w:rPr>
      <w:color w:val="954F72"/>
      <w:u w:val="single"/>
    </w:rPr>
  </w:style>
  <w:style w:type="numbering" w:customStyle="1" w:styleId="WWNum99">
    <w:name w:val="WWNum99"/>
    <w:basedOn w:val="Bezlisty"/>
    <w:rsid w:val="00C37B34"/>
    <w:pPr>
      <w:numPr>
        <w:numId w:val="147"/>
      </w:numPr>
    </w:pPr>
  </w:style>
  <w:style w:type="numbering" w:customStyle="1" w:styleId="WWNum101">
    <w:name w:val="WWNum101"/>
    <w:basedOn w:val="Bezlisty"/>
    <w:rsid w:val="00C37B34"/>
    <w:pPr>
      <w:numPr>
        <w:numId w:val="96"/>
      </w:numPr>
    </w:pPr>
  </w:style>
  <w:style w:type="numbering" w:customStyle="1" w:styleId="WWNum113">
    <w:name w:val="WWNum113"/>
    <w:basedOn w:val="Bezlisty"/>
    <w:rsid w:val="00C37B34"/>
    <w:pPr>
      <w:numPr>
        <w:numId w:val="97"/>
      </w:numPr>
    </w:pPr>
  </w:style>
  <w:style w:type="numbering" w:customStyle="1" w:styleId="WWNum129">
    <w:name w:val="WWNum129"/>
    <w:basedOn w:val="Bezlisty"/>
    <w:rsid w:val="00C37B34"/>
    <w:pPr>
      <w:numPr>
        <w:numId w:val="98"/>
      </w:numPr>
    </w:pPr>
  </w:style>
  <w:style w:type="numbering" w:customStyle="1" w:styleId="WWNum130">
    <w:name w:val="WWNum130"/>
    <w:basedOn w:val="Bezlisty"/>
    <w:rsid w:val="00C37B34"/>
    <w:pPr>
      <w:numPr>
        <w:numId w:val="99"/>
      </w:numPr>
    </w:pPr>
  </w:style>
  <w:style w:type="numbering" w:customStyle="1" w:styleId="WWNum131">
    <w:name w:val="WWNum131"/>
    <w:basedOn w:val="Bezlisty"/>
    <w:rsid w:val="00C37B34"/>
    <w:pPr>
      <w:numPr>
        <w:numId w:val="100"/>
      </w:numPr>
    </w:pPr>
  </w:style>
  <w:style w:type="numbering" w:customStyle="1" w:styleId="WWNum133">
    <w:name w:val="WWNum133"/>
    <w:basedOn w:val="Bezlisty"/>
    <w:rsid w:val="00C37B34"/>
    <w:pPr>
      <w:numPr>
        <w:numId w:val="101"/>
      </w:numPr>
    </w:pPr>
  </w:style>
  <w:style w:type="numbering" w:customStyle="1" w:styleId="WWNum134">
    <w:name w:val="WWNum134"/>
    <w:basedOn w:val="Bezlisty"/>
    <w:rsid w:val="00C37B34"/>
    <w:pPr>
      <w:numPr>
        <w:numId w:val="102"/>
      </w:numPr>
    </w:pPr>
  </w:style>
  <w:style w:type="numbering" w:customStyle="1" w:styleId="WWNum135">
    <w:name w:val="WWNum135"/>
    <w:basedOn w:val="Bezlisty"/>
    <w:rsid w:val="00C37B34"/>
    <w:pPr>
      <w:numPr>
        <w:numId w:val="146"/>
      </w:numPr>
    </w:pPr>
  </w:style>
  <w:style w:type="numbering" w:customStyle="1" w:styleId="WWNum136">
    <w:name w:val="WWNum136"/>
    <w:basedOn w:val="Bezlisty"/>
    <w:rsid w:val="00C37B34"/>
    <w:pPr>
      <w:numPr>
        <w:numId w:val="103"/>
      </w:numPr>
    </w:pPr>
  </w:style>
  <w:style w:type="paragraph" w:customStyle="1" w:styleId="Textbody">
    <w:name w:val="Text body"/>
    <w:basedOn w:val="Standard"/>
    <w:rsid w:val="00521172"/>
    <w:rPr>
      <w:b/>
      <w:bCs/>
      <w:sz w:val="24"/>
    </w:rPr>
  </w:style>
  <w:style w:type="numbering" w:customStyle="1" w:styleId="WWNum114">
    <w:name w:val="WWNum114"/>
    <w:basedOn w:val="Bezlisty"/>
    <w:rsid w:val="00521172"/>
    <w:pPr>
      <w:numPr>
        <w:numId w:val="109"/>
      </w:numPr>
    </w:pPr>
  </w:style>
  <w:style w:type="numbering" w:customStyle="1" w:styleId="WWNum52">
    <w:name w:val="WWNum52"/>
    <w:basedOn w:val="Bezlisty"/>
    <w:rsid w:val="0013799A"/>
    <w:pPr>
      <w:numPr>
        <w:numId w:val="111"/>
      </w:numPr>
    </w:pPr>
  </w:style>
  <w:style w:type="numbering" w:customStyle="1" w:styleId="WWNum53">
    <w:name w:val="WWNum53"/>
    <w:basedOn w:val="Bezlisty"/>
    <w:rsid w:val="0013799A"/>
    <w:pPr>
      <w:numPr>
        <w:numId w:val="148"/>
      </w:numPr>
    </w:pPr>
  </w:style>
  <w:style w:type="numbering" w:customStyle="1" w:styleId="WWNum58">
    <w:name w:val="WWNum58"/>
    <w:basedOn w:val="Bezlisty"/>
    <w:rsid w:val="00C904B6"/>
    <w:pPr>
      <w:numPr>
        <w:numId w:val="112"/>
      </w:numPr>
    </w:pPr>
  </w:style>
  <w:style w:type="numbering" w:customStyle="1" w:styleId="WWNum144">
    <w:name w:val="WWNum144"/>
    <w:basedOn w:val="Bezlisty"/>
    <w:rsid w:val="00C904B6"/>
    <w:pPr>
      <w:numPr>
        <w:numId w:val="113"/>
      </w:numPr>
    </w:pPr>
  </w:style>
  <w:style w:type="paragraph" w:styleId="Bezodstpw">
    <w:name w:val="No Spacing"/>
    <w:uiPriority w:val="1"/>
    <w:qFormat/>
    <w:rsid w:val="008C5522"/>
    <w:pPr>
      <w:suppressAutoHyphens/>
      <w:textAlignment w:val="baseline"/>
    </w:pPr>
    <w:rPr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4D2292"/>
    <w:rPr>
      <w:rFonts w:ascii="Calibri Light" w:eastAsia="Times New Roman" w:hAnsi="Calibri Light" w:cs="Times New Roman"/>
      <w:b/>
      <w:bCs/>
      <w:kern w:val="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37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35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96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569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6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9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1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501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5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686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691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637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517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20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314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327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22BAE-E797-4198-8A1B-16486033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1541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10771</CharactersWithSpaces>
  <SharedDoc>false</SharedDoc>
  <HLinks>
    <vt:vector size="66" baseType="variant">
      <vt:variant>
        <vt:i4>589887</vt:i4>
      </vt:variant>
      <vt:variant>
        <vt:i4>39</vt:i4>
      </vt:variant>
      <vt:variant>
        <vt:i4>0</vt:i4>
      </vt:variant>
      <vt:variant>
        <vt:i4>5</vt:i4>
      </vt:variant>
      <vt:variant>
        <vt:lpwstr>mailto:odo@gminaslawno.pl</vt:lpwstr>
      </vt:variant>
      <vt:variant>
        <vt:lpwstr/>
      </vt:variant>
      <vt:variant>
        <vt:i4>524331</vt:i4>
      </vt:variant>
      <vt:variant>
        <vt:i4>36</vt:i4>
      </vt:variant>
      <vt:variant>
        <vt:i4>0</vt:i4>
      </vt:variant>
      <vt:variant>
        <vt:i4>5</vt:i4>
      </vt:variant>
      <vt:variant>
        <vt:lpwstr>mailto:sekretariat@gminaslawno.pl</vt:lpwstr>
      </vt:variant>
      <vt:variant>
        <vt:lpwstr/>
      </vt:variant>
      <vt:variant>
        <vt:i4>524331</vt:i4>
      </vt:variant>
      <vt:variant>
        <vt:i4>24</vt:i4>
      </vt:variant>
      <vt:variant>
        <vt:i4>0</vt:i4>
      </vt:variant>
      <vt:variant>
        <vt:i4>5</vt:i4>
      </vt:variant>
      <vt:variant>
        <vt:lpwstr>mailto:sekretariat@gminaslawno.pl</vt:lpwstr>
      </vt:variant>
      <vt:variant>
        <vt:lpwstr/>
      </vt:variant>
      <vt:variant>
        <vt:i4>8257580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18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6094854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https://ezamowienia.gov.pl/mp-client/tenders/ocds-148610-146b9332-09e7-44ba-a450-6d54c468988b</vt:lpwstr>
      </vt:variant>
      <vt:variant>
        <vt:lpwstr/>
      </vt:variant>
      <vt:variant>
        <vt:i4>8257580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6094854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https://ezamowienia.gov.pl/mp-client/tenders/ocds-148610-146b9332-09e7-44ba-a450-6d54c468988b</vt:lpwstr>
      </vt:variant>
      <vt:variant>
        <vt:lpwstr/>
      </vt:variant>
      <vt:variant>
        <vt:i4>524331</vt:i4>
      </vt:variant>
      <vt:variant>
        <vt:i4>6</vt:i4>
      </vt:variant>
      <vt:variant>
        <vt:i4>0</vt:i4>
      </vt:variant>
      <vt:variant>
        <vt:i4>5</vt:i4>
      </vt:variant>
      <vt:variant>
        <vt:lpwstr>mailto:sekretariat@gminaslawno.pl</vt:lpwstr>
      </vt:variant>
      <vt:variant>
        <vt:lpwstr/>
      </vt:variant>
      <vt:variant>
        <vt:i4>6094854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https://ezamowienia.gov.pl/mp-client/tenders/ocds-148610-146b9332-09e7-44ba-a450-6d54c468988b</vt:lpwstr>
      </vt:variant>
      <vt:variant>
        <vt:lpwstr/>
      </vt:variant>
      <vt:variant>
        <vt:i4>7274605</vt:i4>
      </vt:variant>
      <vt:variant>
        <vt:i4>0</vt:i4>
      </vt:variant>
      <vt:variant>
        <vt:i4>0</vt:i4>
      </vt:variant>
      <vt:variant>
        <vt:i4>5</vt:i4>
      </vt:variant>
      <vt:variant>
        <vt:lpwstr>http://www.gminaslawno.pl/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ug_slawno</dc:creator>
  <cp:keywords/>
  <cp:lastModifiedBy>Dagmara Fabisiak</cp:lastModifiedBy>
  <cp:revision>3</cp:revision>
  <cp:lastPrinted>2026-04-23T07:00:00Z</cp:lastPrinted>
  <dcterms:created xsi:type="dcterms:W3CDTF">2026-04-23T07:12:00Z</dcterms:created>
  <dcterms:modified xsi:type="dcterms:W3CDTF">2026-04-23T07:14:00Z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